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4C9DE" w14:textId="1F112100" w:rsidR="008A5B99" w:rsidRPr="008A5B99" w:rsidRDefault="008A5B99" w:rsidP="008A5B99">
      <w:pPr>
        <w:jc w:val="center"/>
        <w:rPr>
          <w:rFonts w:cs="Tahoma"/>
          <w:b/>
          <w:iCs/>
          <w:kern w:val="3"/>
          <w:sz w:val="28"/>
          <w:szCs w:val="28"/>
          <w:lang w:val="de-DE" w:eastAsia="ja-JP" w:bidi="fa-IR"/>
        </w:rPr>
      </w:pPr>
      <w:bookmarkStart w:id="0" w:name="_Hlk191392000"/>
      <w:bookmarkStart w:id="1" w:name="_Hlk195277222"/>
      <w:r w:rsidRPr="008A5B99">
        <w:rPr>
          <w:rFonts w:cs="Tahoma"/>
          <w:b/>
          <w:noProof/>
          <w:kern w:val="3"/>
          <w:sz w:val="28"/>
          <w:szCs w:val="28"/>
          <w:lang w:val="de-DE" w:eastAsia="ja-JP" w:bidi="fa-IR"/>
        </w:rPr>
        <w:drawing>
          <wp:inline distT="0" distB="0" distL="0" distR="0" wp14:anchorId="13B1C239" wp14:editId="16FA6569">
            <wp:extent cx="541020" cy="693420"/>
            <wp:effectExtent l="0" t="0" r="0" b="0"/>
            <wp:docPr id="1227083784" name="Рисунок 2" descr="Изображение выглядит как лошадь, символ, зарисовка, графическая вставкаКонтент, сгенерированный ИИ, может содержать ошибки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выглядит как лошадь, символ, зарисовка, графическая вставкаКонтент, сгенерированный ИИ, может содержать ошибки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" cy="6934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71163B" w14:textId="77777777" w:rsidR="008A5B99" w:rsidRPr="008A5B99" w:rsidRDefault="008A5B99" w:rsidP="008A5B99">
      <w:pPr>
        <w:jc w:val="center"/>
        <w:rPr>
          <w:rFonts w:cs="Tahoma"/>
          <w:b/>
          <w:iCs/>
          <w:kern w:val="3"/>
          <w:sz w:val="28"/>
          <w:szCs w:val="28"/>
          <w:lang w:val="de-DE" w:eastAsia="ja-JP" w:bidi="fa-IR"/>
        </w:rPr>
      </w:pPr>
    </w:p>
    <w:p w14:paraId="696E7AF8" w14:textId="77777777" w:rsidR="008A5B99" w:rsidRPr="008A5B99" w:rsidRDefault="008A5B99" w:rsidP="008A5B99">
      <w:pPr>
        <w:jc w:val="center"/>
        <w:rPr>
          <w:rFonts w:cs="Tahoma"/>
          <w:b/>
          <w:iCs/>
          <w:kern w:val="3"/>
          <w:sz w:val="28"/>
          <w:szCs w:val="28"/>
          <w:lang w:val="de-DE" w:eastAsia="ja-JP" w:bidi="fa-IR"/>
        </w:rPr>
      </w:pPr>
      <w:r w:rsidRPr="008A5B99">
        <w:rPr>
          <w:rFonts w:cs="Tahoma"/>
          <w:b/>
          <w:iCs/>
          <w:kern w:val="3"/>
          <w:sz w:val="28"/>
          <w:szCs w:val="28"/>
          <w:lang w:val="de-DE" w:eastAsia="ja-JP" w:bidi="fa-IR"/>
        </w:rPr>
        <w:t>СОВЕТ</w:t>
      </w:r>
    </w:p>
    <w:p w14:paraId="4E707C5F" w14:textId="77777777" w:rsidR="008A5B99" w:rsidRPr="008A5B99" w:rsidRDefault="008A5B99" w:rsidP="008A5B99">
      <w:pPr>
        <w:jc w:val="center"/>
        <w:rPr>
          <w:rFonts w:cs="Tahoma"/>
          <w:b/>
          <w:iCs/>
          <w:kern w:val="3"/>
          <w:sz w:val="28"/>
          <w:szCs w:val="28"/>
          <w:lang w:val="de-DE" w:eastAsia="ja-JP" w:bidi="fa-IR"/>
        </w:rPr>
      </w:pPr>
      <w:r w:rsidRPr="008A5B99">
        <w:rPr>
          <w:rFonts w:cs="Tahoma"/>
          <w:b/>
          <w:iCs/>
          <w:kern w:val="3"/>
          <w:sz w:val="28"/>
          <w:szCs w:val="28"/>
          <w:lang w:val="de-DE" w:eastAsia="ja-JP" w:bidi="fa-IR"/>
        </w:rPr>
        <w:t>МУНИЦИПАЛЬНОГО ОБРАЗОВАНИЯ</w:t>
      </w:r>
    </w:p>
    <w:p w14:paraId="4C602127" w14:textId="77777777" w:rsidR="008A5B99" w:rsidRPr="008A5B99" w:rsidRDefault="008A5B99" w:rsidP="008A5B99">
      <w:pPr>
        <w:jc w:val="center"/>
        <w:rPr>
          <w:rFonts w:cs="Tahoma"/>
          <w:b/>
          <w:iCs/>
          <w:kern w:val="3"/>
          <w:sz w:val="28"/>
          <w:szCs w:val="28"/>
          <w:lang w:val="de-DE" w:eastAsia="ja-JP" w:bidi="fa-IR"/>
        </w:rPr>
      </w:pPr>
      <w:r w:rsidRPr="008A5B99">
        <w:rPr>
          <w:rFonts w:cs="Tahoma"/>
          <w:b/>
          <w:iCs/>
          <w:kern w:val="3"/>
          <w:sz w:val="28"/>
          <w:szCs w:val="28"/>
          <w:lang w:val="de-DE" w:eastAsia="ja-JP" w:bidi="fa-IR"/>
        </w:rPr>
        <w:t>КАВКАЗСКИЙ РАЙОН    КРАСНОДАРСКОГО КРАЯ</w:t>
      </w:r>
    </w:p>
    <w:p w14:paraId="1EE4AA70" w14:textId="77777777" w:rsidR="008A5B99" w:rsidRPr="008A5B99" w:rsidRDefault="008A5B99" w:rsidP="008A5B99">
      <w:pPr>
        <w:jc w:val="center"/>
        <w:rPr>
          <w:rFonts w:cs="Tahoma"/>
          <w:b/>
          <w:iCs/>
          <w:kern w:val="3"/>
          <w:sz w:val="28"/>
          <w:szCs w:val="28"/>
          <w:lang w:val="de-DE" w:eastAsia="ja-JP" w:bidi="fa-IR"/>
        </w:rPr>
      </w:pPr>
    </w:p>
    <w:p w14:paraId="456B594A" w14:textId="77777777" w:rsidR="008A5B99" w:rsidRPr="008A5B99" w:rsidRDefault="008A5B99" w:rsidP="008A5B99">
      <w:pPr>
        <w:jc w:val="center"/>
        <w:rPr>
          <w:rFonts w:cs="Tahoma"/>
          <w:b/>
          <w:iCs/>
          <w:kern w:val="3"/>
          <w:sz w:val="28"/>
          <w:szCs w:val="28"/>
          <w:lang w:val="de-DE" w:eastAsia="ja-JP" w:bidi="fa-IR"/>
        </w:rPr>
      </w:pPr>
    </w:p>
    <w:bookmarkEnd w:id="0"/>
    <w:bookmarkEnd w:id="1"/>
    <w:p w14:paraId="424D341D" w14:textId="77777777" w:rsidR="008A5B99" w:rsidRPr="008A5B99" w:rsidRDefault="008A5B99" w:rsidP="008A5B99">
      <w:pPr>
        <w:jc w:val="center"/>
        <w:rPr>
          <w:rFonts w:cs="Tahoma"/>
          <w:b/>
          <w:iCs/>
          <w:kern w:val="3"/>
          <w:sz w:val="28"/>
          <w:szCs w:val="28"/>
          <w:lang w:val="de-DE" w:eastAsia="ja-JP" w:bidi="fa-IR"/>
        </w:rPr>
      </w:pPr>
      <w:r w:rsidRPr="008A5B99">
        <w:rPr>
          <w:rFonts w:cs="Tahoma"/>
          <w:b/>
          <w:iCs/>
          <w:kern w:val="3"/>
          <w:sz w:val="28"/>
          <w:szCs w:val="28"/>
          <w:lang w:val="de-DE" w:eastAsia="ja-JP" w:bidi="fa-IR"/>
        </w:rPr>
        <w:t>Р Е Ш Е Н И Е</w:t>
      </w:r>
    </w:p>
    <w:p w14:paraId="26D51A46" w14:textId="77777777" w:rsidR="008A5B99" w:rsidRPr="008A5B99" w:rsidRDefault="008A5B99" w:rsidP="008A5B99">
      <w:pPr>
        <w:jc w:val="center"/>
        <w:rPr>
          <w:rFonts w:cs="Tahoma"/>
          <w:b/>
          <w:iCs/>
          <w:kern w:val="3"/>
          <w:sz w:val="28"/>
          <w:szCs w:val="28"/>
          <w:lang w:val="de-DE" w:eastAsia="ja-JP" w:bidi="fa-IR"/>
        </w:rPr>
      </w:pPr>
    </w:p>
    <w:p w14:paraId="585DABD2" w14:textId="1D39E6B2" w:rsidR="008A5B99" w:rsidRPr="009C1923" w:rsidRDefault="008A5B99" w:rsidP="008A5B99">
      <w:pPr>
        <w:jc w:val="center"/>
        <w:rPr>
          <w:rFonts w:cs="Tahoma"/>
          <w:bCs/>
          <w:iCs/>
          <w:kern w:val="3"/>
          <w:sz w:val="28"/>
          <w:szCs w:val="28"/>
          <w:lang w:eastAsia="ja-JP" w:bidi="fa-IR"/>
        </w:rPr>
      </w:pPr>
      <w:r w:rsidRPr="008A5B99">
        <w:rPr>
          <w:rFonts w:cs="Tahoma"/>
          <w:bCs/>
          <w:iCs/>
          <w:kern w:val="3"/>
          <w:sz w:val="28"/>
          <w:szCs w:val="28"/>
          <w:lang w:val="de-DE" w:eastAsia="ja-JP" w:bidi="fa-IR"/>
        </w:rPr>
        <w:t xml:space="preserve">от </w:t>
      </w:r>
      <w:r w:rsidR="009C1923">
        <w:rPr>
          <w:rFonts w:cs="Tahoma"/>
          <w:bCs/>
          <w:iCs/>
          <w:kern w:val="3"/>
          <w:sz w:val="28"/>
          <w:szCs w:val="28"/>
          <w:lang w:eastAsia="ja-JP" w:bidi="fa-IR"/>
        </w:rPr>
        <w:t>30 апреля</w:t>
      </w:r>
      <w:r w:rsidRPr="008A5B99">
        <w:rPr>
          <w:rFonts w:cs="Tahoma"/>
          <w:bCs/>
          <w:iCs/>
          <w:kern w:val="3"/>
          <w:sz w:val="28"/>
          <w:szCs w:val="28"/>
          <w:lang w:val="de-DE" w:eastAsia="ja-JP" w:bidi="fa-IR"/>
        </w:rPr>
        <w:t xml:space="preserve"> 2026 года                                                                    № </w:t>
      </w:r>
      <w:r w:rsidR="009C1923">
        <w:rPr>
          <w:rFonts w:cs="Tahoma"/>
          <w:bCs/>
          <w:iCs/>
          <w:kern w:val="3"/>
          <w:sz w:val="28"/>
          <w:szCs w:val="28"/>
          <w:lang w:eastAsia="ja-JP" w:bidi="fa-IR"/>
        </w:rPr>
        <w:t>358</w:t>
      </w:r>
    </w:p>
    <w:p w14:paraId="1C958091" w14:textId="77777777" w:rsidR="008A5B99" w:rsidRPr="008A5B99" w:rsidRDefault="008A5B99" w:rsidP="008A5B99">
      <w:pPr>
        <w:jc w:val="center"/>
        <w:rPr>
          <w:rFonts w:cs="Tahoma"/>
          <w:b/>
          <w:iCs/>
          <w:kern w:val="3"/>
          <w:sz w:val="28"/>
          <w:szCs w:val="28"/>
          <w:lang w:val="de-DE" w:eastAsia="ja-JP" w:bidi="fa-IR"/>
        </w:rPr>
      </w:pPr>
    </w:p>
    <w:p w14:paraId="2E71F605" w14:textId="77777777" w:rsidR="008A5B99" w:rsidRPr="008A5B99" w:rsidRDefault="008A5B99" w:rsidP="008A5B99">
      <w:pPr>
        <w:jc w:val="center"/>
        <w:rPr>
          <w:rFonts w:cs="Tahoma"/>
          <w:bCs/>
          <w:iCs/>
          <w:kern w:val="3"/>
          <w:sz w:val="28"/>
          <w:szCs w:val="28"/>
          <w:lang w:val="de-DE" w:eastAsia="ja-JP" w:bidi="fa-IR"/>
        </w:rPr>
      </w:pPr>
      <w:r w:rsidRPr="008A5B99">
        <w:rPr>
          <w:rFonts w:cs="Tahoma"/>
          <w:bCs/>
          <w:iCs/>
          <w:kern w:val="3"/>
          <w:sz w:val="28"/>
          <w:szCs w:val="28"/>
          <w:lang w:val="de-DE" w:eastAsia="ja-JP" w:bidi="fa-IR"/>
        </w:rPr>
        <w:t>город Кропоткин</w:t>
      </w:r>
    </w:p>
    <w:p w14:paraId="0551AE88" w14:textId="77777777" w:rsidR="00D86F81" w:rsidRPr="008A5B99" w:rsidRDefault="00D86F81" w:rsidP="00D86F81">
      <w:pPr>
        <w:jc w:val="center"/>
        <w:rPr>
          <w:sz w:val="28"/>
          <w:szCs w:val="28"/>
          <w:lang w:val="de-DE"/>
        </w:rPr>
      </w:pPr>
    </w:p>
    <w:p w14:paraId="29A14052" w14:textId="77777777" w:rsidR="00D86F81" w:rsidRPr="001E0EA2" w:rsidRDefault="00D86F81" w:rsidP="00D86F81">
      <w:pPr>
        <w:jc w:val="center"/>
        <w:rPr>
          <w:sz w:val="28"/>
          <w:szCs w:val="28"/>
        </w:rPr>
      </w:pPr>
    </w:p>
    <w:p w14:paraId="2A2D4403" w14:textId="77777777" w:rsidR="00D86F81" w:rsidRPr="001E0EA2" w:rsidRDefault="00D86F81" w:rsidP="00D86F81">
      <w:pPr>
        <w:pStyle w:val="afc"/>
        <w:jc w:val="center"/>
        <w:rPr>
          <w:rFonts w:ascii="Times New Roman" w:hAnsi="Times New Roman"/>
          <w:b/>
          <w:sz w:val="28"/>
          <w:szCs w:val="28"/>
        </w:rPr>
      </w:pPr>
      <w:r w:rsidRPr="001E0EA2">
        <w:rPr>
          <w:rFonts w:ascii="Times New Roman" w:hAnsi="Times New Roman"/>
          <w:b/>
          <w:sz w:val="28"/>
          <w:szCs w:val="28"/>
        </w:rPr>
        <w:t xml:space="preserve">О принятии Устава </w:t>
      </w:r>
    </w:p>
    <w:p w14:paraId="2596DFBD" w14:textId="77777777" w:rsidR="00D86F81" w:rsidRPr="001E0EA2" w:rsidRDefault="00D86F81" w:rsidP="00D86F81">
      <w:pPr>
        <w:pStyle w:val="afc"/>
        <w:jc w:val="center"/>
        <w:rPr>
          <w:rFonts w:ascii="Times New Roman" w:hAnsi="Times New Roman"/>
          <w:b/>
          <w:sz w:val="28"/>
          <w:szCs w:val="28"/>
        </w:rPr>
      </w:pPr>
      <w:r w:rsidRPr="001E0EA2">
        <w:rPr>
          <w:rFonts w:ascii="Times New Roman" w:hAnsi="Times New Roman"/>
          <w:b/>
          <w:sz w:val="28"/>
          <w:szCs w:val="28"/>
        </w:rPr>
        <w:t>муниципального образования Кавказский муниципальный район</w:t>
      </w:r>
    </w:p>
    <w:p w14:paraId="2812156D" w14:textId="77777777" w:rsidR="00D86F81" w:rsidRPr="001E0EA2" w:rsidRDefault="00D86F81" w:rsidP="00D86F81">
      <w:pPr>
        <w:pStyle w:val="afc"/>
        <w:jc w:val="center"/>
        <w:rPr>
          <w:rFonts w:ascii="Times New Roman" w:hAnsi="Times New Roman"/>
          <w:b/>
          <w:sz w:val="28"/>
          <w:szCs w:val="28"/>
        </w:rPr>
      </w:pPr>
      <w:r w:rsidRPr="001E0EA2">
        <w:rPr>
          <w:rFonts w:ascii="Times New Roman" w:hAnsi="Times New Roman"/>
          <w:b/>
          <w:sz w:val="28"/>
          <w:szCs w:val="28"/>
        </w:rPr>
        <w:t xml:space="preserve"> Краснодарского края</w:t>
      </w:r>
    </w:p>
    <w:p w14:paraId="41F5666C" w14:textId="77777777" w:rsidR="00D86F81" w:rsidRPr="00D24ADB" w:rsidRDefault="00D86F81" w:rsidP="00D24ADB">
      <w:pPr>
        <w:pStyle w:val="afc"/>
        <w:rPr>
          <w:rFonts w:ascii="Times New Roman" w:hAnsi="Times New Roman"/>
          <w:sz w:val="28"/>
          <w:szCs w:val="28"/>
          <w:lang w:val="ru-RU"/>
        </w:rPr>
      </w:pPr>
    </w:p>
    <w:p w14:paraId="7E672289" w14:textId="77777777" w:rsidR="00D86F81" w:rsidRPr="001E0EA2" w:rsidRDefault="00D86F81" w:rsidP="00D86F81">
      <w:pPr>
        <w:pStyle w:val="afc"/>
        <w:jc w:val="center"/>
        <w:rPr>
          <w:rFonts w:ascii="Times New Roman" w:hAnsi="Times New Roman"/>
          <w:sz w:val="28"/>
          <w:szCs w:val="28"/>
        </w:rPr>
      </w:pPr>
    </w:p>
    <w:p w14:paraId="55A4D1C9" w14:textId="77777777" w:rsidR="00D86F81" w:rsidRPr="001E0EA2" w:rsidRDefault="00D86F81" w:rsidP="00D86F81">
      <w:pPr>
        <w:pStyle w:val="aff2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1E0EA2">
        <w:rPr>
          <w:sz w:val="28"/>
          <w:szCs w:val="28"/>
        </w:rPr>
        <w:t>В соответствии с пунктом 1 части 1 статьи 16, частью 5 статьи 56 Федерального закона от 20 марта 2025 г. № 33-ФЗ "Об общих принципах организации местного самоуправления в единой системе публичной власти", Совет муниципального образования Кавказский район, РЕШИЛ:</w:t>
      </w:r>
    </w:p>
    <w:p w14:paraId="2F10FB24" w14:textId="77777777" w:rsidR="00D86F81" w:rsidRPr="001E0EA2" w:rsidRDefault="00D86F81" w:rsidP="00D86F81">
      <w:pPr>
        <w:pStyle w:val="afc"/>
        <w:ind w:firstLine="709"/>
        <w:jc w:val="both"/>
        <w:rPr>
          <w:rFonts w:ascii="Times New Roman" w:hAnsi="Times New Roman"/>
          <w:sz w:val="28"/>
          <w:szCs w:val="28"/>
        </w:rPr>
      </w:pPr>
      <w:r w:rsidRPr="001E0EA2">
        <w:rPr>
          <w:rFonts w:ascii="Times New Roman" w:hAnsi="Times New Roman"/>
          <w:sz w:val="28"/>
          <w:szCs w:val="28"/>
        </w:rPr>
        <w:t xml:space="preserve">1. Принять Устав муниципального образования Кавказский муниципальный район Краснодарского края (прилагается). </w:t>
      </w:r>
    </w:p>
    <w:p w14:paraId="397F55DE" w14:textId="3584AC6D" w:rsidR="00D86F81" w:rsidRPr="001E0EA2" w:rsidRDefault="00D86F81" w:rsidP="00D86F81">
      <w:pPr>
        <w:pStyle w:val="afc"/>
        <w:ind w:firstLine="709"/>
        <w:jc w:val="both"/>
        <w:rPr>
          <w:rFonts w:ascii="Times New Roman" w:hAnsi="Times New Roman"/>
          <w:sz w:val="28"/>
          <w:szCs w:val="28"/>
        </w:rPr>
      </w:pPr>
      <w:r w:rsidRPr="001E0EA2">
        <w:rPr>
          <w:rFonts w:ascii="Times New Roman" w:hAnsi="Times New Roman"/>
          <w:sz w:val="28"/>
          <w:szCs w:val="28"/>
        </w:rPr>
        <w:t>2. Со дня вступления в силу Устава муниципального образования Кавказский муниципальный район Краснодарского края, принятого настоящим решением, признать утратившим</w:t>
      </w:r>
      <w:r>
        <w:rPr>
          <w:rFonts w:ascii="Times New Roman" w:hAnsi="Times New Roman"/>
          <w:sz w:val="28"/>
          <w:szCs w:val="28"/>
          <w:lang w:val="ru-RU"/>
        </w:rPr>
        <w:t>и</w:t>
      </w:r>
      <w:r w:rsidRPr="001E0EA2">
        <w:rPr>
          <w:rFonts w:ascii="Times New Roman" w:hAnsi="Times New Roman"/>
          <w:sz w:val="28"/>
          <w:szCs w:val="28"/>
        </w:rPr>
        <w:t xml:space="preserve"> силу решения Совета  от 29 марта 2017 г.       № 421 «О принятии Устава муниципального образования Кавказский район в новой редакции», от 30 мая 2018 г. № 575 «О внесении изменений и дополнений в устав муниципального образовани</w:t>
      </w:r>
      <w:r w:rsidR="00D24ADB">
        <w:rPr>
          <w:rFonts w:ascii="Times New Roman" w:hAnsi="Times New Roman"/>
          <w:sz w:val="28"/>
          <w:szCs w:val="28"/>
          <w:lang w:val="ru-RU"/>
        </w:rPr>
        <w:t>я</w:t>
      </w:r>
      <w:r w:rsidRPr="001E0EA2">
        <w:rPr>
          <w:rFonts w:ascii="Times New Roman" w:hAnsi="Times New Roman"/>
          <w:sz w:val="28"/>
          <w:szCs w:val="28"/>
        </w:rPr>
        <w:t xml:space="preserve"> Кавказский район», от 29 мая 2019 г. № 100 «О внесении изменений и дополнений в устав муниципального образовани</w:t>
      </w:r>
      <w:r w:rsidR="00D24ADB">
        <w:rPr>
          <w:rFonts w:ascii="Times New Roman" w:hAnsi="Times New Roman"/>
          <w:sz w:val="28"/>
          <w:szCs w:val="28"/>
          <w:lang w:val="ru-RU"/>
        </w:rPr>
        <w:t>я</w:t>
      </w:r>
      <w:r w:rsidRPr="001E0EA2">
        <w:rPr>
          <w:rFonts w:ascii="Times New Roman" w:hAnsi="Times New Roman"/>
          <w:sz w:val="28"/>
          <w:szCs w:val="28"/>
        </w:rPr>
        <w:t xml:space="preserve"> Кавказский район», от 26 июня 2020 г. № 228 «О внесении изменений и дополнений в устав муниципального образовани</w:t>
      </w:r>
      <w:r w:rsidR="00D24ADB">
        <w:rPr>
          <w:rFonts w:ascii="Times New Roman" w:hAnsi="Times New Roman"/>
          <w:sz w:val="28"/>
          <w:szCs w:val="28"/>
          <w:lang w:val="ru-RU"/>
        </w:rPr>
        <w:t>я</w:t>
      </w:r>
      <w:r w:rsidRPr="001E0EA2">
        <w:rPr>
          <w:rFonts w:ascii="Times New Roman" w:hAnsi="Times New Roman"/>
          <w:sz w:val="28"/>
          <w:szCs w:val="28"/>
        </w:rPr>
        <w:t xml:space="preserve"> Кавказский район», от 24 июня 2021 г. № 331 «О внесении изменений и дополнений в устав муниципального образовани</w:t>
      </w:r>
      <w:r w:rsidR="00D24ADB">
        <w:rPr>
          <w:rFonts w:ascii="Times New Roman" w:hAnsi="Times New Roman"/>
          <w:sz w:val="28"/>
          <w:szCs w:val="28"/>
          <w:lang w:val="ru-RU"/>
        </w:rPr>
        <w:t>я</w:t>
      </w:r>
      <w:r w:rsidRPr="001E0EA2">
        <w:rPr>
          <w:rFonts w:ascii="Times New Roman" w:hAnsi="Times New Roman"/>
          <w:sz w:val="28"/>
          <w:szCs w:val="28"/>
        </w:rPr>
        <w:t xml:space="preserve"> Кавказский район», от 30 июня 2022 г. № 421 «О внесении изменений и дополнений в устав муниципального образовани</w:t>
      </w:r>
      <w:r w:rsidR="00D24ADB">
        <w:rPr>
          <w:rFonts w:ascii="Times New Roman" w:hAnsi="Times New Roman"/>
          <w:sz w:val="28"/>
          <w:szCs w:val="28"/>
          <w:lang w:val="ru-RU"/>
        </w:rPr>
        <w:t>я</w:t>
      </w:r>
      <w:r w:rsidRPr="001E0EA2">
        <w:rPr>
          <w:rFonts w:ascii="Times New Roman" w:hAnsi="Times New Roman"/>
          <w:sz w:val="28"/>
          <w:szCs w:val="28"/>
        </w:rPr>
        <w:t xml:space="preserve"> Кавказский район», от 25 мая 2023 г. № 522 «О внесении изменений и дополнений в устав муниципального образовани</w:t>
      </w:r>
      <w:r w:rsidR="00D24ADB">
        <w:rPr>
          <w:rFonts w:ascii="Times New Roman" w:hAnsi="Times New Roman"/>
          <w:sz w:val="28"/>
          <w:szCs w:val="28"/>
          <w:lang w:val="ru-RU"/>
        </w:rPr>
        <w:t>я</w:t>
      </w:r>
      <w:r w:rsidRPr="001E0EA2">
        <w:rPr>
          <w:rFonts w:ascii="Times New Roman" w:hAnsi="Times New Roman"/>
          <w:sz w:val="28"/>
          <w:szCs w:val="28"/>
        </w:rPr>
        <w:t xml:space="preserve"> Кавказский район», от 30 октября 2024 г. № 160 «О внесении изменений и дополнений в Устав муниципального образовани</w:t>
      </w:r>
      <w:r w:rsidR="00D24ADB">
        <w:rPr>
          <w:rFonts w:ascii="Times New Roman" w:hAnsi="Times New Roman"/>
          <w:sz w:val="28"/>
          <w:szCs w:val="28"/>
          <w:lang w:val="ru-RU"/>
        </w:rPr>
        <w:t>я</w:t>
      </w:r>
      <w:r w:rsidRPr="001E0EA2">
        <w:rPr>
          <w:rFonts w:ascii="Times New Roman" w:hAnsi="Times New Roman"/>
          <w:sz w:val="28"/>
          <w:szCs w:val="28"/>
        </w:rPr>
        <w:t xml:space="preserve"> Кавказский район».</w:t>
      </w:r>
    </w:p>
    <w:p w14:paraId="650DEB8E" w14:textId="77777777" w:rsidR="00D86F81" w:rsidRPr="001E0EA2" w:rsidRDefault="00D86F81" w:rsidP="00D86F81">
      <w:pPr>
        <w:ind w:firstLine="709"/>
        <w:jc w:val="both"/>
        <w:rPr>
          <w:sz w:val="28"/>
          <w:szCs w:val="28"/>
        </w:rPr>
      </w:pPr>
      <w:r w:rsidRPr="001E0EA2">
        <w:rPr>
          <w:sz w:val="28"/>
          <w:szCs w:val="28"/>
        </w:rPr>
        <w:t xml:space="preserve">3. Контроль за выполнением настоящего решения возложить на </w:t>
      </w:r>
      <w:r w:rsidRPr="001E0EA2">
        <w:rPr>
          <w:sz w:val="28"/>
          <w:szCs w:val="28"/>
        </w:rPr>
        <w:lastRenderedPageBreak/>
        <w:t>постоянную комиссию Совета муниципального образования Кавказский район по вопросам местного самоуправления, законности и правопорядка (Латынин Н.Н.)</w:t>
      </w:r>
    </w:p>
    <w:p w14:paraId="6212927B" w14:textId="77777777" w:rsidR="00D86F81" w:rsidRPr="001E0EA2" w:rsidRDefault="00D86F81" w:rsidP="00D86F81">
      <w:pPr>
        <w:pStyle w:val="aff2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1E0EA2">
        <w:rPr>
          <w:sz w:val="28"/>
          <w:szCs w:val="28"/>
        </w:rPr>
        <w:t xml:space="preserve">4. </w:t>
      </w:r>
      <w:r w:rsidRPr="001E0EA2">
        <w:rPr>
          <w:rStyle w:val="afb"/>
          <w:rFonts w:eastAsia="Andale Sans UI"/>
          <w:i w:val="0"/>
          <w:sz w:val="28"/>
          <w:szCs w:val="28"/>
        </w:rPr>
        <w:t xml:space="preserve">Настоящее решение вступает в силу на следующий день после дня его официального опубликования, произведенного после государственной регистрации Устава </w:t>
      </w:r>
      <w:r w:rsidRPr="001E0EA2">
        <w:rPr>
          <w:sz w:val="28"/>
          <w:szCs w:val="28"/>
        </w:rPr>
        <w:t>муниципального образования Кавказский муниципальный район Краснодарского края.</w:t>
      </w:r>
    </w:p>
    <w:p w14:paraId="7D8A6819" w14:textId="77777777" w:rsidR="00D86F81" w:rsidRPr="001E0EA2" w:rsidRDefault="00D86F81" w:rsidP="00D86F81">
      <w:pPr>
        <w:ind w:firstLine="709"/>
        <w:jc w:val="both"/>
        <w:rPr>
          <w:sz w:val="28"/>
          <w:szCs w:val="28"/>
        </w:rPr>
      </w:pPr>
    </w:p>
    <w:p w14:paraId="41C88B1B" w14:textId="77777777" w:rsidR="00D86F81" w:rsidRPr="001E0EA2" w:rsidRDefault="00D86F81" w:rsidP="00D86F81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503"/>
        <w:gridCol w:w="1275"/>
        <w:gridCol w:w="3969"/>
      </w:tblGrid>
      <w:tr w:rsidR="00D24ADB" w14:paraId="07F9C126" w14:textId="77777777" w:rsidTr="003F47F2">
        <w:tc>
          <w:tcPr>
            <w:tcW w:w="4503" w:type="dxa"/>
          </w:tcPr>
          <w:p w14:paraId="1DA61E2B" w14:textId="77777777" w:rsidR="00D24ADB" w:rsidRDefault="00D24ADB" w:rsidP="003F47F2">
            <w:pPr>
              <w:tabs>
                <w:tab w:val="left" w:pos="-142"/>
              </w:tabs>
              <w:snapToGrid w:val="0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</w:t>
            </w:r>
          </w:p>
          <w:p w14:paraId="08E02388" w14:textId="77777777" w:rsidR="00D24ADB" w:rsidRDefault="00D24ADB" w:rsidP="003F47F2">
            <w:pPr>
              <w:tabs>
                <w:tab w:val="left" w:pos="-142"/>
              </w:tabs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муниципального образования </w:t>
            </w:r>
          </w:p>
          <w:p w14:paraId="19BFBC99" w14:textId="77777777" w:rsidR="00D24ADB" w:rsidRDefault="00D24ADB" w:rsidP="003F47F2">
            <w:pPr>
              <w:tabs>
                <w:tab w:val="left" w:pos="-142"/>
              </w:tabs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Кавказский район </w:t>
            </w:r>
          </w:p>
          <w:p w14:paraId="6BB30927" w14:textId="77777777" w:rsidR="00D24ADB" w:rsidRDefault="00D24ADB" w:rsidP="003F47F2">
            <w:pPr>
              <w:ind w:right="-1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</w:t>
            </w:r>
          </w:p>
          <w:p w14:paraId="4E7319A0" w14:textId="77777777" w:rsidR="00D24ADB" w:rsidRDefault="00D24ADB" w:rsidP="003F47F2">
            <w:pPr>
              <w:ind w:right="-1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Ю.А. Ханин</w:t>
            </w:r>
          </w:p>
        </w:tc>
        <w:tc>
          <w:tcPr>
            <w:tcW w:w="1275" w:type="dxa"/>
          </w:tcPr>
          <w:p w14:paraId="30AADDBA" w14:textId="77777777" w:rsidR="00D24ADB" w:rsidRDefault="00D24ADB" w:rsidP="003F47F2">
            <w:pPr>
              <w:snapToGrid w:val="0"/>
              <w:ind w:right="-1"/>
              <w:jc w:val="both"/>
              <w:rPr>
                <w:sz w:val="28"/>
              </w:rPr>
            </w:pPr>
          </w:p>
        </w:tc>
        <w:tc>
          <w:tcPr>
            <w:tcW w:w="3969" w:type="dxa"/>
          </w:tcPr>
          <w:p w14:paraId="2608F0CE" w14:textId="77777777" w:rsidR="00D24ADB" w:rsidRDefault="00D24ADB" w:rsidP="003F47F2">
            <w:pPr>
              <w:snapToGrid w:val="0"/>
              <w:ind w:right="-1"/>
              <w:jc w:val="both"/>
              <w:rPr>
                <w:sz w:val="28"/>
              </w:rPr>
            </w:pPr>
            <w:r>
              <w:rPr>
                <w:sz w:val="28"/>
              </w:rPr>
              <w:t>Председатель Совета</w:t>
            </w:r>
          </w:p>
          <w:p w14:paraId="400AC635" w14:textId="77777777" w:rsidR="00D24ADB" w:rsidRDefault="00D24ADB" w:rsidP="003F47F2">
            <w:pPr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муниципального образования</w:t>
            </w:r>
          </w:p>
          <w:p w14:paraId="7862C202" w14:textId="77777777" w:rsidR="00D24ADB" w:rsidRDefault="00D24ADB" w:rsidP="003F47F2">
            <w:pPr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Кавказский район</w:t>
            </w:r>
          </w:p>
          <w:p w14:paraId="7FB9AFFF" w14:textId="77777777" w:rsidR="00D24ADB" w:rsidRDefault="00D24ADB" w:rsidP="003F47F2">
            <w:pPr>
              <w:ind w:right="-1"/>
              <w:jc w:val="right"/>
              <w:rPr>
                <w:sz w:val="28"/>
              </w:rPr>
            </w:pPr>
          </w:p>
          <w:p w14:paraId="11A1D1C9" w14:textId="77777777" w:rsidR="00D24ADB" w:rsidRDefault="00D24ADB" w:rsidP="003F47F2">
            <w:pPr>
              <w:ind w:right="-1"/>
              <w:jc w:val="right"/>
              <w:rPr>
                <w:sz w:val="28"/>
              </w:rPr>
            </w:pPr>
            <w:r>
              <w:rPr>
                <w:sz w:val="28"/>
              </w:rPr>
              <w:t>И.В. Кошелев</w:t>
            </w:r>
          </w:p>
        </w:tc>
      </w:tr>
    </w:tbl>
    <w:p w14:paraId="174F16F2" w14:textId="77777777" w:rsidR="00D86F81" w:rsidRPr="001E0EA2" w:rsidRDefault="00D86F81" w:rsidP="00D86F81">
      <w:pPr>
        <w:jc w:val="both"/>
        <w:rPr>
          <w:sz w:val="28"/>
          <w:szCs w:val="28"/>
        </w:rPr>
      </w:pPr>
    </w:p>
    <w:p w14:paraId="1AFBDB8D" w14:textId="77777777" w:rsidR="002067D2" w:rsidRPr="00D86F81" w:rsidRDefault="002067D2" w:rsidP="00D86F81"/>
    <w:sectPr w:rsidR="002067D2" w:rsidRPr="00D86F81" w:rsidSect="00D86F81">
      <w:headerReference w:type="default" r:id="rId9"/>
      <w:pgSz w:w="11905" w:h="16837"/>
      <w:pgMar w:top="1134" w:right="567" w:bottom="1134" w:left="1701" w:header="0" w:footer="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0420BB" w14:textId="77777777" w:rsidR="009E2AFF" w:rsidRDefault="009E2AFF" w:rsidP="0020645A">
      <w:r>
        <w:separator/>
      </w:r>
    </w:p>
  </w:endnote>
  <w:endnote w:type="continuationSeparator" w:id="0">
    <w:p w14:paraId="1648BFA5" w14:textId="77777777" w:rsidR="009E2AFF" w:rsidRDefault="009E2AFF" w:rsidP="00206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ndale Sans UI">
    <w:altName w:val="Calibri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3452D9" w14:textId="77777777" w:rsidR="009E2AFF" w:rsidRDefault="009E2AFF" w:rsidP="0020645A">
      <w:r>
        <w:separator/>
      </w:r>
    </w:p>
  </w:footnote>
  <w:footnote w:type="continuationSeparator" w:id="0">
    <w:p w14:paraId="14FACE41" w14:textId="77777777" w:rsidR="009E2AFF" w:rsidRDefault="009E2AFF" w:rsidP="002064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7DEE1A" w14:textId="5A345808" w:rsidR="00753AD8" w:rsidRDefault="00753AD8">
    <w:pPr>
      <w:pStyle w:val="af3"/>
      <w:jc w:val="center"/>
    </w:pPr>
  </w:p>
  <w:p w14:paraId="734C495E" w14:textId="77777777" w:rsidR="0061065D" w:rsidRDefault="0061065D">
    <w:pPr>
      <w:pStyle w:val="a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-"/>
      <w:lvlJc w:val="left"/>
      <w:pPr>
        <w:tabs>
          <w:tab w:val="num" w:pos="1901"/>
        </w:tabs>
        <w:ind w:left="1901" w:hanging="105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strike w:val="0"/>
        <w:dstrike w:val="0"/>
      </w:rPr>
    </w:lvl>
    <w:lvl w:ilvl="1">
      <w:start w:val="1"/>
      <w:numFmt w:val="decimal"/>
      <w:lvlText w:val="%2)"/>
      <w:lvlJc w:val="left"/>
      <w:pPr>
        <w:tabs>
          <w:tab w:val="num" w:pos="2763"/>
        </w:tabs>
        <w:ind w:left="2763" w:hanging="1050"/>
      </w:pPr>
    </w:lvl>
    <w:lvl w:ilvl="2">
      <w:start w:val="1"/>
      <w:numFmt w:val="lowerRoman"/>
      <w:lvlText w:val="%3."/>
      <w:lvlJc w:val="left"/>
      <w:pPr>
        <w:tabs>
          <w:tab w:val="num" w:pos="2793"/>
        </w:tabs>
        <w:ind w:left="2793" w:hanging="180"/>
      </w:pPr>
    </w:lvl>
    <w:lvl w:ilvl="3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>
      <w:start w:val="1"/>
      <w:numFmt w:val="lowerRoman"/>
      <w:lvlText w:val="%6."/>
      <w:lvlJc w:val="left"/>
      <w:pPr>
        <w:tabs>
          <w:tab w:val="num" w:pos="4953"/>
        </w:tabs>
        <w:ind w:left="4953" w:hanging="180"/>
      </w:pPr>
    </w:lvl>
    <w:lvl w:ilvl="6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>
      <w:start w:val="1"/>
      <w:numFmt w:val="lowerRoman"/>
      <w:lvlText w:val="%9."/>
      <w:lvlJc w:val="left"/>
      <w:pPr>
        <w:tabs>
          <w:tab w:val="num" w:pos="7113"/>
        </w:tabs>
        <w:ind w:left="7113" w:hanging="18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1060"/>
        </w:tabs>
        <w:ind w:left="10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7"/>
    <w:multiLevelType w:val="multilevel"/>
    <w:tmpl w:val="00000007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4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4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9"/>
    <w:multiLevelType w:val="multilevel"/>
    <w:tmpl w:val="00000009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1"/>
      <w:numFmt w:val="decimal"/>
      <w:lvlText w:val="%3)"/>
      <w:lvlJc w:val="left"/>
      <w:pPr>
        <w:tabs>
          <w:tab w:val="num" w:pos="1495"/>
        </w:tabs>
        <w:ind w:left="1495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A"/>
    <w:multiLevelType w:val="multilevel"/>
    <w:tmpl w:val="0000000A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B"/>
    <w:multiLevelType w:val="multilevel"/>
    <w:tmpl w:val="0000000B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0C"/>
    <w:multiLevelType w:val="multilevel"/>
    <w:tmpl w:val="0000000C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9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D"/>
    <w:multiLevelType w:val="multilevel"/>
    <w:tmpl w:val="0000000D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7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E"/>
    <w:multiLevelType w:val="multilevel"/>
    <w:tmpl w:val="0000000E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000000F"/>
    <w:multiLevelType w:val="multilevel"/>
    <w:tmpl w:val="0000000F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4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0"/>
    <w:multiLevelType w:val="multilevel"/>
    <w:tmpl w:val="00000010"/>
    <w:name w:val="WW8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7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1"/>
    <w:multiLevelType w:val="multilevel"/>
    <w:tmpl w:val="00000011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00000012"/>
    <w:multiLevelType w:val="multilevel"/>
    <w:tmpl w:val="00000012"/>
    <w:name w:val="WW8Num2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0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0000013"/>
    <w:multiLevelType w:val="multilevel"/>
    <w:tmpl w:val="000000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4"/>
    <w:multiLevelType w:val="multilevel"/>
    <w:tmpl w:val="000000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4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5"/>
    <w:multiLevelType w:val="multilevel"/>
    <w:tmpl w:val="000000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5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6"/>
    <w:multiLevelType w:val="multilevel"/>
    <w:tmpl w:val="000000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4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0000017"/>
    <w:multiLevelType w:val="multilevel"/>
    <w:tmpl w:val="000000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3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00000018"/>
    <w:multiLevelType w:val="multilevel"/>
    <w:tmpl w:val="000000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8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9"/>
    <w:multiLevelType w:val="multilevel"/>
    <w:tmpl w:val="000000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4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15CA26A9"/>
    <w:multiLevelType w:val="hybridMultilevel"/>
    <w:tmpl w:val="2F66C878"/>
    <w:lvl w:ilvl="0" w:tplc="D30E742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169E59C2"/>
    <w:multiLevelType w:val="hybridMultilevel"/>
    <w:tmpl w:val="90080456"/>
    <w:lvl w:ilvl="0" w:tplc="61C6739C">
      <w:start w:val="1"/>
      <w:numFmt w:val="decimal"/>
      <w:lvlText w:val="%1."/>
      <w:lvlJc w:val="left"/>
      <w:pPr>
        <w:ind w:left="1346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2057565A"/>
    <w:multiLevelType w:val="hybridMultilevel"/>
    <w:tmpl w:val="0C1A8F0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8" w15:restartNumberingAfterBreak="0">
    <w:nsid w:val="2E1C2B67"/>
    <w:multiLevelType w:val="hybridMultilevel"/>
    <w:tmpl w:val="2F66C878"/>
    <w:lvl w:ilvl="0" w:tplc="D30E742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38B7754D"/>
    <w:multiLevelType w:val="hybridMultilevel"/>
    <w:tmpl w:val="AE3A52A6"/>
    <w:lvl w:ilvl="0" w:tplc="F97CBBB6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strike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 w15:restartNumberingAfterBreak="0">
    <w:nsid w:val="39482C02"/>
    <w:multiLevelType w:val="hybridMultilevel"/>
    <w:tmpl w:val="F6F47020"/>
    <w:lvl w:ilvl="0" w:tplc="FC8AC85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1270896570">
    <w:abstractNumId w:val="0"/>
  </w:num>
  <w:num w:numId="2" w16cid:durableId="128477195">
    <w:abstractNumId w:val="1"/>
  </w:num>
  <w:num w:numId="3" w16cid:durableId="1481844465">
    <w:abstractNumId w:val="2"/>
  </w:num>
  <w:num w:numId="4" w16cid:durableId="1334726237">
    <w:abstractNumId w:val="3"/>
  </w:num>
  <w:num w:numId="5" w16cid:durableId="640694786">
    <w:abstractNumId w:val="4"/>
  </w:num>
  <w:num w:numId="6" w16cid:durableId="1287856927">
    <w:abstractNumId w:val="5"/>
  </w:num>
  <w:num w:numId="7" w16cid:durableId="945499304">
    <w:abstractNumId w:val="6"/>
  </w:num>
  <w:num w:numId="8" w16cid:durableId="728110578">
    <w:abstractNumId w:val="7"/>
  </w:num>
  <w:num w:numId="9" w16cid:durableId="1573615474">
    <w:abstractNumId w:val="8"/>
  </w:num>
  <w:num w:numId="10" w16cid:durableId="582762522">
    <w:abstractNumId w:val="9"/>
  </w:num>
  <w:num w:numId="11" w16cid:durableId="695812695">
    <w:abstractNumId w:val="10"/>
  </w:num>
  <w:num w:numId="12" w16cid:durableId="2000577383">
    <w:abstractNumId w:val="11"/>
  </w:num>
  <w:num w:numId="13" w16cid:durableId="1783302532">
    <w:abstractNumId w:val="12"/>
  </w:num>
  <w:num w:numId="14" w16cid:durableId="717778988">
    <w:abstractNumId w:val="13"/>
  </w:num>
  <w:num w:numId="15" w16cid:durableId="2043046408">
    <w:abstractNumId w:val="14"/>
  </w:num>
  <w:num w:numId="16" w16cid:durableId="380324048">
    <w:abstractNumId w:val="15"/>
  </w:num>
  <w:num w:numId="17" w16cid:durableId="745766827">
    <w:abstractNumId w:val="16"/>
  </w:num>
  <w:num w:numId="18" w16cid:durableId="1486892709">
    <w:abstractNumId w:val="17"/>
  </w:num>
  <w:num w:numId="19" w16cid:durableId="396635990">
    <w:abstractNumId w:val="18"/>
  </w:num>
  <w:num w:numId="20" w16cid:durableId="1861429772">
    <w:abstractNumId w:val="19"/>
  </w:num>
  <w:num w:numId="21" w16cid:durableId="168957658">
    <w:abstractNumId w:val="20"/>
  </w:num>
  <w:num w:numId="22" w16cid:durableId="2127696574">
    <w:abstractNumId w:val="21"/>
  </w:num>
  <w:num w:numId="23" w16cid:durableId="546725644">
    <w:abstractNumId w:val="22"/>
  </w:num>
  <w:num w:numId="24" w16cid:durableId="1531069919">
    <w:abstractNumId w:val="23"/>
  </w:num>
  <w:num w:numId="25" w16cid:durableId="1485733584">
    <w:abstractNumId w:val="24"/>
  </w:num>
  <w:num w:numId="26" w16cid:durableId="1289315786">
    <w:abstractNumId w:val="27"/>
  </w:num>
  <w:num w:numId="27" w16cid:durableId="1085418468">
    <w:abstractNumId w:val="29"/>
  </w:num>
  <w:num w:numId="28" w16cid:durableId="1196776275">
    <w:abstractNumId w:val="30"/>
  </w:num>
  <w:num w:numId="29" w16cid:durableId="1507598680">
    <w:abstractNumId w:val="28"/>
  </w:num>
  <w:num w:numId="30" w16cid:durableId="1879926553">
    <w:abstractNumId w:val="25"/>
  </w:num>
  <w:num w:numId="31" w16cid:durableId="165610748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1051C"/>
    <w:rsid w:val="00000980"/>
    <w:rsid w:val="000029BE"/>
    <w:rsid w:val="0000434F"/>
    <w:rsid w:val="00010A73"/>
    <w:rsid w:val="00010B73"/>
    <w:rsid w:val="00011098"/>
    <w:rsid w:val="00013E3B"/>
    <w:rsid w:val="000147F6"/>
    <w:rsid w:val="00014ABE"/>
    <w:rsid w:val="00015484"/>
    <w:rsid w:val="0001550B"/>
    <w:rsid w:val="00022118"/>
    <w:rsid w:val="000233EE"/>
    <w:rsid w:val="000302CA"/>
    <w:rsid w:val="0003054A"/>
    <w:rsid w:val="00030B59"/>
    <w:rsid w:val="000313A7"/>
    <w:rsid w:val="00031604"/>
    <w:rsid w:val="00031E0D"/>
    <w:rsid w:val="0003280D"/>
    <w:rsid w:val="000328D6"/>
    <w:rsid w:val="000330CF"/>
    <w:rsid w:val="00033936"/>
    <w:rsid w:val="00034DED"/>
    <w:rsid w:val="0003625F"/>
    <w:rsid w:val="0003637A"/>
    <w:rsid w:val="000370AF"/>
    <w:rsid w:val="00037C59"/>
    <w:rsid w:val="000422B1"/>
    <w:rsid w:val="00042D7D"/>
    <w:rsid w:val="00043B97"/>
    <w:rsid w:val="0004678D"/>
    <w:rsid w:val="000473DC"/>
    <w:rsid w:val="00050CCD"/>
    <w:rsid w:val="00050E14"/>
    <w:rsid w:val="00054707"/>
    <w:rsid w:val="00054EB7"/>
    <w:rsid w:val="000567DA"/>
    <w:rsid w:val="00056927"/>
    <w:rsid w:val="000603D8"/>
    <w:rsid w:val="00060617"/>
    <w:rsid w:val="000609A3"/>
    <w:rsid w:val="000615B9"/>
    <w:rsid w:val="000634BB"/>
    <w:rsid w:val="000634D8"/>
    <w:rsid w:val="000643A0"/>
    <w:rsid w:val="00064479"/>
    <w:rsid w:val="00064B9E"/>
    <w:rsid w:val="00064EC1"/>
    <w:rsid w:val="000651C5"/>
    <w:rsid w:val="00065840"/>
    <w:rsid w:val="00067431"/>
    <w:rsid w:val="000729B3"/>
    <w:rsid w:val="0007301C"/>
    <w:rsid w:val="00073374"/>
    <w:rsid w:val="00073535"/>
    <w:rsid w:val="000740BC"/>
    <w:rsid w:val="00074A2D"/>
    <w:rsid w:val="00075470"/>
    <w:rsid w:val="000803A6"/>
    <w:rsid w:val="00081ACE"/>
    <w:rsid w:val="00082FAA"/>
    <w:rsid w:val="000831FD"/>
    <w:rsid w:val="0008381A"/>
    <w:rsid w:val="0008482C"/>
    <w:rsid w:val="0008534E"/>
    <w:rsid w:val="000907AA"/>
    <w:rsid w:val="000918D2"/>
    <w:rsid w:val="00091E5D"/>
    <w:rsid w:val="000924AF"/>
    <w:rsid w:val="00095069"/>
    <w:rsid w:val="000955CE"/>
    <w:rsid w:val="00095B3D"/>
    <w:rsid w:val="00096397"/>
    <w:rsid w:val="00096557"/>
    <w:rsid w:val="00096623"/>
    <w:rsid w:val="00096B53"/>
    <w:rsid w:val="000974C2"/>
    <w:rsid w:val="000A061D"/>
    <w:rsid w:val="000A0F35"/>
    <w:rsid w:val="000A129B"/>
    <w:rsid w:val="000A146C"/>
    <w:rsid w:val="000A386B"/>
    <w:rsid w:val="000A7977"/>
    <w:rsid w:val="000A7A97"/>
    <w:rsid w:val="000B18FD"/>
    <w:rsid w:val="000B1A8D"/>
    <w:rsid w:val="000B365A"/>
    <w:rsid w:val="000B390F"/>
    <w:rsid w:val="000B3DD1"/>
    <w:rsid w:val="000B4BB2"/>
    <w:rsid w:val="000B5217"/>
    <w:rsid w:val="000B643E"/>
    <w:rsid w:val="000C085F"/>
    <w:rsid w:val="000C2D65"/>
    <w:rsid w:val="000C372E"/>
    <w:rsid w:val="000C3C50"/>
    <w:rsid w:val="000C4212"/>
    <w:rsid w:val="000C569F"/>
    <w:rsid w:val="000C69A5"/>
    <w:rsid w:val="000C6AD0"/>
    <w:rsid w:val="000C721F"/>
    <w:rsid w:val="000D055A"/>
    <w:rsid w:val="000D10F5"/>
    <w:rsid w:val="000D127E"/>
    <w:rsid w:val="000D27B8"/>
    <w:rsid w:val="000D478C"/>
    <w:rsid w:val="000D4F4B"/>
    <w:rsid w:val="000D5B33"/>
    <w:rsid w:val="000E0B87"/>
    <w:rsid w:val="000E12BF"/>
    <w:rsid w:val="000E13F9"/>
    <w:rsid w:val="000E2310"/>
    <w:rsid w:val="000E45A2"/>
    <w:rsid w:val="000E537B"/>
    <w:rsid w:val="000F0707"/>
    <w:rsid w:val="000F0AC9"/>
    <w:rsid w:val="000F0DCA"/>
    <w:rsid w:val="000F1821"/>
    <w:rsid w:val="000F21D0"/>
    <w:rsid w:val="000F2F6C"/>
    <w:rsid w:val="000F5259"/>
    <w:rsid w:val="000F7277"/>
    <w:rsid w:val="000F7615"/>
    <w:rsid w:val="00101139"/>
    <w:rsid w:val="0010414B"/>
    <w:rsid w:val="001047B0"/>
    <w:rsid w:val="00104C13"/>
    <w:rsid w:val="00106648"/>
    <w:rsid w:val="00107058"/>
    <w:rsid w:val="00107078"/>
    <w:rsid w:val="0011051C"/>
    <w:rsid w:val="00110A5B"/>
    <w:rsid w:val="00111EBB"/>
    <w:rsid w:val="00112999"/>
    <w:rsid w:val="00112CFE"/>
    <w:rsid w:val="00113402"/>
    <w:rsid w:val="0011449D"/>
    <w:rsid w:val="00115256"/>
    <w:rsid w:val="001160C1"/>
    <w:rsid w:val="0011694F"/>
    <w:rsid w:val="00116C3B"/>
    <w:rsid w:val="00117005"/>
    <w:rsid w:val="00117689"/>
    <w:rsid w:val="00121BC1"/>
    <w:rsid w:val="00122455"/>
    <w:rsid w:val="00125BA7"/>
    <w:rsid w:val="00126FCC"/>
    <w:rsid w:val="00127975"/>
    <w:rsid w:val="001304F8"/>
    <w:rsid w:val="0013067C"/>
    <w:rsid w:val="0013140C"/>
    <w:rsid w:val="001324AC"/>
    <w:rsid w:val="00132AA9"/>
    <w:rsid w:val="001340D3"/>
    <w:rsid w:val="001342E3"/>
    <w:rsid w:val="00137457"/>
    <w:rsid w:val="001375CC"/>
    <w:rsid w:val="00137DEF"/>
    <w:rsid w:val="00141287"/>
    <w:rsid w:val="001412BF"/>
    <w:rsid w:val="0014207E"/>
    <w:rsid w:val="001425B2"/>
    <w:rsid w:val="00144338"/>
    <w:rsid w:val="001447B8"/>
    <w:rsid w:val="00144F43"/>
    <w:rsid w:val="00146331"/>
    <w:rsid w:val="00146C43"/>
    <w:rsid w:val="00146C8F"/>
    <w:rsid w:val="00147D69"/>
    <w:rsid w:val="001536C2"/>
    <w:rsid w:val="00154C64"/>
    <w:rsid w:val="0015547A"/>
    <w:rsid w:val="0015590F"/>
    <w:rsid w:val="00156C16"/>
    <w:rsid w:val="00160018"/>
    <w:rsid w:val="001604F1"/>
    <w:rsid w:val="00160A52"/>
    <w:rsid w:val="001612DE"/>
    <w:rsid w:val="00162F1D"/>
    <w:rsid w:val="0016431C"/>
    <w:rsid w:val="0016464D"/>
    <w:rsid w:val="0016635A"/>
    <w:rsid w:val="00166850"/>
    <w:rsid w:val="00177F14"/>
    <w:rsid w:val="00181BDC"/>
    <w:rsid w:val="00181C76"/>
    <w:rsid w:val="0018211E"/>
    <w:rsid w:val="00182491"/>
    <w:rsid w:val="00182A72"/>
    <w:rsid w:val="00184677"/>
    <w:rsid w:val="00184EE8"/>
    <w:rsid w:val="0018541B"/>
    <w:rsid w:val="0018574F"/>
    <w:rsid w:val="0018636B"/>
    <w:rsid w:val="00190074"/>
    <w:rsid w:val="001903F5"/>
    <w:rsid w:val="00190AA4"/>
    <w:rsid w:val="00190D0A"/>
    <w:rsid w:val="001915EE"/>
    <w:rsid w:val="001917F4"/>
    <w:rsid w:val="0019193E"/>
    <w:rsid w:val="00192031"/>
    <w:rsid w:val="001931CE"/>
    <w:rsid w:val="0019438C"/>
    <w:rsid w:val="00195658"/>
    <w:rsid w:val="00197244"/>
    <w:rsid w:val="001A01E7"/>
    <w:rsid w:val="001A071B"/>
    <w:rsid w:val="001A14DA"/>
    <w:rsid w:val="001A1711"/>
    <w:rsid w:val="001A20DC"/>
    <w:rsid w:val="001A29C3"/>
    <w:rsid w:val="001A3487"/>
    <w:rsid w:val="001A41DF"/>
    <w:rsid w:val="001A479C"/>
    <w:rsid w:val="001A47FA"/>
    <w:rsid w:val="001A5022"/>
    <w:rsid w:val="001A6596"/>
    <w:rsid w:val="001A6B65"/>
    <w:rsid w:val="001B00D1"/>
    <w:rsid w:val="001B10A2"/>
    <w:rsid w:val="001B2EB0"/>
    <w:rsid w:val="001B3755"/>
    <w:rsid w:val="001B4469"/>
    <w:rsid w:val="001B500D"/>
    <w:rsid w:val="001B530E"/>
    <w:rsid w:val="001B590B"/>
    <w:rsid w:val="001B5BA3"/>
    <w:rsid w:val="001B6A64"/>
    <w:rsid w:val="001C0F15"/>
    <w:rsid w:val="001C2168"/>
    <w:rsid w:val="001C22C7"/>
    <w:rsid w:val="001C2B2A"/>
    <w:rsid w:val="001C3828"/>
    <w:rsid w:val="001C52CB"/>
    <w:rsid w:val="001C5795"/>
    <w:rsid w:val="001C68B1"/>
    <w:rsid w:val="001C6CAC"/>
    <w:rsid w:val="001D6788"/>
    <w:rsid w:val="001D7027"/>
    <w:rsid w:val="001E0277"/>
    <w:rsid w:val="001E0992"/>
    <w:rsid w:val="001E0B9A"/>
    <w:rsid w:val="001E0EA2"/>
    <w:rsid w:val="001E1D65"/>
    <w:rsid w:val="001E1EA0"/>
    <w:rsid w:val="001E31C8"/>
    <w:rsid w:val="001E446A"/>
    <w:rsid w:val="001E4B85"/>
    <w:rsid w:val="001E56A4"/>
    <w:rsid w:val="001E7631"/>
    <w:rsid w:val="001E783B"/>
    <w:rsid w:val="001F02EE"/>
    <w:rsid w:val="001F08F7"/>
    <w:rsid w:val="001F0E50"/>
    <w:rsid w:val="001F5D12"/>
    <w:rsid w:val="001F77B7"/>
    <w:rsid w:val="001F791D"/>
    <w:rsid w:val="001F7F60"/>
    <w:rsid w:val="0020066A"/>
    <w:rsid w:val="00200DE4"/>
    <w:rsid w:val="00201338"/>
    <w:rsid w:val="00202AFA"/>
    <w:rsid w:val="002038FD"/>
    <w:rsid w:val="00203D07"/>
    <w:rsid w:val="00203EE3"/>
    <w:rsid w:val="002051E1"/>
    <w:rsid w:val="00205BDC"/>
    <w:rsid w:val="0020645A"/>
    <w:rsid w:val="002067D2"/>
    <w:rsid w:val="00206FAC"/>
    <w:rsid w:val="00207003"/>
    <w:rsid w:val="002076B4"/>
    <w:rsid w:val="002139D2"/>
    <w:rsid w:val="002143D1"/>
    <w:rsid w:val="0021450D"/>
    <w:rsid w:val="0021520A"/>
    <w:rsid w:val="002169C6"/>
    <w:rsid w:val="00220375"/>
    <w:rsid w:val="00220617"/>
    <w:rsid w:val="0022241B"/>
    <w:rsid w:val="002224AC"/>
    <w:rsid w:val="002234A8"/>
    <w:rsid w:val="00225076"/>
    <w:rsid w:val="002268FE"/>
    <w:rsid w:val="00226914"/>
    <w:rsid w:val="00226B6E"/>
    <w:rsid w:val="00226BBD"/>
    <w:rsid w:val="00230CB1"/>
    <w:rsid w:val="00234364"/>
    <w:rsid w:val="002343A0"/>
    <w:rsid w:val="00234E4A"/>
    <w:rsid w:val="002353AA"/>
    <w:rsid w:val="00235CAD"/>
    <w:rsid w:val="00235CDB"/>
    <w:rsid w:val="00237008"/>
    <w:rsid w:val="00237D47"/>
    <w:rsid w:val="00237D86"/>
    <w:rsid w:val="00240A35"/>
    <w:rsid w:val="0024160A"/>
    <w:rsid w:val="0024351F"/>
    <w:rsid w:val="00243528"/>
    <w:rsid w:val="00244114"/>
    <w:rsid w:val="00244642"/>
    <w:rsid w:val="00244B8E"/>
    <w:rsid w:val="002450BC"/>
    <w:rsid w:val="00245101"/>
    <w:rsid w:val="00251F31"/>
    <w:rsid w:val="00252BD3"/>
    <w:rsid w:val="00252ED9"/>
    <w:rsid w:val="00254D0A"/>
    <w:rsid w:val="00254E88"/>
    <w:rsid w:val="00257CF6"/>
    <w:rsid w:val="00260473"/>
    <w:rsid w:val="002604E8"/>
    <w:rsid w:val="00260C40"/>
    <w:rsid w:val="002610D8"/>
    <w:rsid w:val="002622CD"/>
    <w:rsid w:val="00262E4B"/>
    <w:rsid w:val="00263115"/>
    <w:rsid w:val="0026368C"/>
    <w:rsid w:val="002653B1"/>
    <w:rsid w:val="002660C7"/>
    <w:rsid w:val="00266B33"/>
    <w:rsid w:val="00267560"/>
    <w:rsid w:val="00270657"/>
    <w:rsid w:val="00270B7C"/>
    <w:rsid w:val="0027174D"/>
    <w:rsid w:val="00275DA1"/>
    <w:rsid w:val="00276346"/>
    <w:rsid w:val="00276DFB"/>
    <w:rsid w:val="00280A20"/>
    <w:rsid w:val="00283C82"/>
    <w:rsid w:val="0028401D"/>
    <w:rsid w:val="0028429A"/>
    <w:rsid w:val="00285543"/>
    <w:rsid w:val="00286656"/>
    <w:rsid w:val="00287163"/>
    <w:rsid w:val="00292192"/>
    <w:rsid w:val="002921CF"/>
    <w:rsid w:val="0029320D"/>
    <w:rsid w:val="00295281"/>
    <w:rsid w:val="00296FC6"/>
    <w:rsid w:val="00297125"/>
    <w:rsid w:val="00297B47"/>
    <w:rsid w:val="002A0064"/>
    <w:rsid w:val="002A0B77"/>
    <w:rsid w:val="002A13FB"/>
    <w:rsid w:val="002A3097"/>
    <w:rsid w:val="002A5301"/>
    <w:rsid w:val="002A7C58"/>
    <w:rsid w:val="002A7CA6"/>
    <w:rsid w:val="002B1FE9"/>
    <w:rsid w:val="002B27D7"/>
    <w:rsid w:val="002B2915"/>
    <w:rsid w:val="002B3033"/>
    <w:rsid w:val="002B3226"/>
    <w:rsid w:val="002B35C6"/>
    <w:rsid w:val="002B36F9"/>
    <w:rsid w:val="002B42A3"/>
    <w:rsid w:val="002B58AB"/>
    <w:rsid w:val="002B623C"/>
    <w:rsid w:val="002B675D"/>
    <w:rsid w:val="002B6BCC"/>
    <w:rsid w:val="002B6ED9"/>
    <w:rsid w:val="002C2AF7"/>
    <w:rsid w:val="002C4F38"/>
    <w:rsid w:val="002C56C5"/>
    <w:rsid w:val="002C63A4"/>
    <w:rsid w:val="002C7175"/>
    <w:rsid w:val="002C734E"/>
    <w:rsid w:val="002C7353"/>
    <w:rsid w:val="002C7CF5"/>
    <w:rsid w:val="002D07F7"/>
    <w:rsid w:val="002D0EFB"/>
    <w:rsid w:val="002D2FA3"/>
    <w:rsid w:val="002D4198"/>
    <w:rsid w:val="002D4572"/>
    <w:rsid w:val="002D4619"/>
    <w:rsid w:val="002D789C"/>
    <w:rsid w:val="002D7BF9"/>
    <w:rsid w:val="002E121A"/>
    <w:rsid w:val="002E2A38"/>
    <w:rsid w:val="002E3414"/>
    <w:rsid w:val="002E3AD9"/>
    <w:rsid w:val="002E3B81"/>
    <w:rsid w:val="002E3B9D"/>
    <w:rsid w:val="002E40AC"/>
    <w:rsid w:val="002E5235"/>
    <w:rsid w:val="002E69AA"/>
    <w:rsid w:val="002E71FC"/>
    <w:rsid w:val="002F1540"/>
    <w:rsid w:val="002F2A63"/>
    <w:rsid w:val="002F3567"/>
    <w:rsid w:val="002F3AF4"/>
    <w:rsid w:val="002F4AB8"/>
    <w:rsid w:val="002F5177"/>
    <w:rsid w:val="002F5FE7"/>
    <w:rsid w:val="0030145D"/>
    <w:rsid w:val="0030169A"/>
    <w:rsid w:val="00301808"/>
    <w:rsid w:val="00301DB0"/>
    <w:rsid w:val="00302366"/>
    <w:rsid w:val="0030313F"/>
    <w:rsid w:val="003040AB"/>
    <w:rsid w:val="003040BB"/>
    <w:rsid w:val="0030461C"/>
    <w:rsid w:val="00304779"/>
    <w:rsid w:val="00306BDC"/>
    <w:rsid w:val="00307B19"/>
    <w:rsid w:val="00307C0F"/>
    <w:rsid w:val="00310132"/>
    <w:rsid w:val="00310E33"/>
    <w:rsid w:val="00311DE0"/>
    <w:rsid w:val="003124B7"/>
    <w:rsid w:val="00313C40"/>
    <w:rsid w:val="00317853"/>
    <w:rsid w:val="003204DE"/>
    <w:rsid w:val="00320CCD"/>
    <w:rsid w:val="00320FE2"/>
    <w:rsid w:val="003235A8"/>
    <w:rsid w:val="00324AD6"/>
    <w:rsid w:val="0032566C"/>
    <w:rsid w:val="0032618B"/>
    <w:rsid w:val="0032620D"/>
    <w:rsid w:val="00332483"/>
    <w:rsid w:val="00332D62"/>
    <w:rsid w:val="00333330"/>
    <w:rsid w:val="00334D2B"/>
    <w:rsid w:val="003350D6"/>
    <w:rsid w:val="0033529A"/>
    <w:rsid w:val="00336376"/>
    <w:rsid w:val="00336473"/>
    <w:rsid w:val="00337A4D"/>
    <w:rsid w:val="00337D43"/>
    <w:rsid w:val="00342304"/>
    <w:rsid w:val="00342D0F"/>
    <w:rsid w:val="003442FA"/>
    <w:rsid w:val="00344ABD"/>
    <w:rsid w:val="00345C5E"/>
    <w:rsid w:val="00346214"/>
    <w:rsid w:val="00346BFD"/>
    <w:rsid w:val="0035003A"/>
    <w:rsid w:val="00350FCB"/>
    <w:rsid w:val="00352418"/>
    <w:rsid w:val="00354375"/>
    <w:rsid w:val="00355752"/>
    <w:rsid w:val="003558C5"/>
    <w:rsid w:val="00355AF7"/>
    <w:rsid w:val="00355D25"/>
    <w:rsid w:val="00355E24"/>
    <w:rsid w:val="00355E80"/>
    <w:rsid w:val="00357623"/>
    <w:rsid w:val="00357B28"/>
    <w:rsid w:val="00360A72"/>
    <w:rsid w:val="00360E77"/>
    <w:rsid w:val="003623DE"/>
    <w:rsid w:val="00362801"/>
    <w:rsid w:val="0036289E"/>
    <w:rsid w:val="0036354D"/>
    <w:rsid w:val="00363761"/>
    <w:rsid w:val="00364630"/>
    <w:rsid w:val="00365428"/>
    <w:rsid w:val="003669A1"/>
    <w:rsid w:val="00366CC1"/>
    <w:rsid w:val="00366FED"/>
    <w:rsid w:val="00367EC8"/>
    <w:rsid w:val="00371DDD"/>
    <w:rsid w:val="00374009"/>
    <w:rsid w:val="00377423"/>
    <w:rsid w:val="00380FDF"/>
    <w:rsid w:val="0038168B"/>
    <w:rsid w:val="00383E7C"/>
    <w:rsid w:val="0038445E"/>
    <w:rsid w:val="00384E78"/>
    <w:rsid w:val="00384F26"/>
    <w:rsid w:val="0038660F"/>
    <w:rsid w:val="003926E4"/>
    <w:rsid w:val="003941F7"/>
    <w:rsid w:val="00394388"/>
    <w:rsid w:val="00394DF6"/>
    <w:rsid w:val="00395514"/>
    <w:rsid w:val="00397963"/>
    <w:rsid w:val="003A085A"/>
    <w:rsid w:val="003A08FE"/>
    <w:rsid w:val="003A098B"/>
    <w:rsid w:val="003A0BFB"/>
    <w:rsid w:val="003A0EBA"/>
    <w:rsid w:val="003A13DD"/>
    <w:rsid w:val="003A2536"/>
    <w:rsid w:val="003A352E"/>
    <w:rsid w:val="003A43C1"/>
    <w:rsid w:val="003A5082"/>
    <w:rsid w:val="003A52A7"/>
    <w:rsid w:val="003A5DF4"/>
    <w:rsid w:val="003A76A4"/>
    <w:rsid w:val="003A7D83"/>
    <w:rsid w:val="003B0373"/>
    <w:rsid w:val="003B0B19"/>
    <w:rsid w:val="003B0DB3"/>
    <w:rsid w:val="003B1653"/>
    <w:rsid w:val="003B1FA7"/>
    <w:rsid w:val="003B2369"/>
    <w:rsid w:val="003B38C2"/>
    <w:rsid w:val="003B418C"/>
    <w:rsid w:val="003B4B34"/>
    <w:rsid w:val="003B5379"/>
    <w:rsid w:val="003B54AA"/>
    <w:rsid w:val="003C03A8"/>
    <w:rsid w:val="003C2C6C"/>
    <w:rsid w:val="003C2CE7"/>
    <w:rsid w:val="003C404D"/>
    <w:rsid w:val="003C4076"/>
    <w:rsid w:val="003C57CD"/>
    <w:rsid w:val="003C5B44"/>
    <w:rsid w:val="003C5C44"/>
    <w:rsid w:val="003C5F02"/>
    <w:rsid w:val="003C67C5"/>
    <w:rsid w:val="003D05A5"/>
    <w:rsid w:val="003D06E8"/>
    <w:rsid w:val="003D1845"/>
    <w:rsid w:val="003D1C6D"/>
    <w:rsid w:val="003D27BB"/>
    <w:rsid w:val="003D65A7"/>
    <w:rsid w:val="003D7138"/>
    <w:rsid w:val="003E1A13"/>
    <w:rsid w:val="003E39DD"/>
    <w:rsid w:val="003E46DF"/>
    <w:rsid w:val="003E6A6E"/>
    <w:rsid w:val="003E7217"/>
    <w:rsid w:val="003F1921"/>
    <w:rsid w:val="003F1933"/>
    <w:rsid w:val="003F1F89"/>
    <w:rsid w:val="003F340F"/>
    <w:rsid w:val="003F6D58"/>
    <w:rsid w:val="00400169"/>
    <w:rsid w:val="00400759"/>
    <w:rsid w:val="00400F93"/>
    <w:rsid w:val="00401C22"/>
    <w:rsid w:val="004029E7"/>
    <w:rsid w:val="00402D4E"/>
    <w:rsid w:val="004030BA"/>
    <w:rsid w:val="004045A1"/>
    <w:rsid w:val="00404C1E"/>
    <w:rsid w:val="004058BA"/>
    <w:rsid w:val="00406C46"/>
    <w:rsid w:val="00406DA0"/>
    <w:rsid w:val="0040705F"/>
    <w:rsid w:val="004073AD"/>
    <w:rsid w:val="004078F8"/>
    <w:rsid w:val="00411045"/>
    <w:rsid w:val="0041167D"/>
    <w:rsid w:val="00411EF7"/>
    <w:rsid w:val="004136E7"/>
    <w:rsid w:val="00414D8C"/>
    <w:rsid w:val="004200AE"/>
    <w:rsid w:val="004211A9"/>
    <w:rsid w:val="00422916"/>
    <w:rsid w:val="00423714"/>
    <w:rsid w:val="004258F9"/>
    <w:rsid w:val="004259C2"/>
    <w:rsid w:val="0042744F"/>
    <w:rsid w:val="00427A14"/>
    <w:rsid w:val="00431B8E"/>
    <w:rsid w:val="00431EDE"/>
    <w:rsid w:val="004322EC"/>
    <w:rsid w:val="004337C4"/>
    <w:rsid w:val="00434525"/>
    <w:rsid w:val="004345C1"/>
    <w:rsid w:val="00436CC3"/>
    <w:rsid w:val="00437652"/>
    <w:rsid w:val="004415EF"/>
    <w:rsid w:val="00441E20"/>
    <w:rsid w:val="00441F1F"/>
    <w:rsid w:val="004436DA"/>
    <w:rsid w:val="0044430F"/>
    <w:rsid w:val="00444BEF"/>
    <w:rsid w:val="004458C1"/>
    <w:rsid w:val="00445CAA"/>
    <w:rsid w:val="004468ED"/>
    <w:rsid w:val="0044690F"/>
    <w:rsid w:val="00447BF9"/>
    <w:rsid w:val="004503FA"/>
    <w:rsid w:val="00452281"/>
    <w:rsid w:val="00452693"/>
    <w:rsid w:val="004527DD"/>
    <w:rsid w:val="00452B61"/>
    <w:rsid w:val="0045312E"/>
    <w:rsid w:val="004547ED"/>
    <w:rsid w:val="00454DA0"/>
    <w:rsid w:val="00455076"/>
    <w:rsid w:val="004558F6"/>
    <w:rsid w:val="00457972"/>
    <w:rsid w:val="00457AD7"/>
    <w:rsid w:val="004630B9"/>
    <w:rsid w:val="0046317E"/>
    <w:rsid w:val="004636D6"/>
    <w:rsid w:val="0046533D"/>
    <w:rsid w:val="0047029B"/>
    <w:rsid w:val="00470463"/>
    <w:rsid w:val="004707E8"/>
    <w:rsid w:val="00470C90"/>
    <w:rsid w:val="004715DE"/>
    <w:rsid w:val="00471807"/>
    <w:rsid w:val="0047213A"/>
    <w:rsid w:val="00473A95"/>
    <w:rsid w:val="00475BFD"/>
    <w:rsid w:val="004817FF"/>
    <w:rsid w:val="004837CF"/>
    <w:rsid w:val="00483C88"/>
    <w:rsid w:val="00485A78"/>
    <w:rsid w:val="00486C7D"/>
    <w:rsid w:val="00487AD5"/>
    <w:rsid w:val="00490136"/>
    <w:rsid w:val="004904B7"/>
    <w:rsid w:val="00490AD0"/>
    <w:rsid w:val="00491490"/>
    <w:rsid w:val="004937AB"/>
    <w:rsid w:val="00493A6E"/>
    <w:rsid w:val="00493FD4"/>
    <w:rsid w:val="00494D0C"/>
    <w:rsid w:val="00495072"/>
    <w:rsid w:val="00495F29"/>
    <w:rsid w:val="004961A7"/>
    <w:rsid w:val="004975BD"/>
    <w:rsid w:val="00497CBD"/>
    <w:rsid w:val="00497CFC"/>
    <w:rsid w:val="004A0738"/>
    <w:rsid w:val="004A095C"/>
    <w:rsid w:val="004A342C"/>
    <w:rsid w:val="004A4D73"/>
    <w:rsid w:val="004A5D1B"/>
    <w:rsid w:val="004A6336"/>
    <w:rsid w:val="004A69E0"/>
    <w:rsid w:val="004A6C44"/>
    <w:rsid w:val="004A6E70"/>
    <w:rsid w:val="004B0132"/>
    <w:rsid w:val="004B01D3"/>
    <w:rsid w:val="004B10DC"/>
    <w:rsid w:val="004B159C"/>
    <w:rsid w:val="004B1D96"/>
    <w:rsid w:val="004B2983"/>
    <w:rsid w:val="004B3989"/>
    <w:rsid w:val="004B3D04"/>
    <w:rsid w:val="004B3F74"/>
    <w:rsid w:val="004B4071"/>
    <w:rsid w:val="004B4259"/>
    <w:rsid w:val="004B58C5"/>
    <w:rsid w:val="004B5C16"/>
    <w:rsid w:val="004B5F4C"/>
    <w:rsid w:val="004C0DD2"/>
    <w:rsid w:val="004C104B"/>
    <w:rsid w:val="004C1B15"/>
    <w:rsid w:val="004C2A74"/>
    <w:rsid w:val="004C3DAF"/>
    <w:rsid w:val="004C3DC8"/>
    <w:rsid w:val="004C544E"/>
    <w:rsid w:val="004C56B4"/>
    <w:rsid w:val="004C5F51"/>
    <w:rsid w:val="004C6655"/>
    <w:rsid w:val="004D0137"/>
    <w:rsid w:val="004D0531"/>
    <w:rsid w:val="004D0D0F"/>
    <w:rsid w:val="004D10A2"/>
    <w:rsid w:val="004D1BEE"/>
    <w:rsid w:val="004D2FD5"/>
    <w:rsid w:val="004D722F"/>
    <w:rsid w:val="004D723D"/>
    <w:rsid w:val="004D7B8E"/>
    <w:rsid w:val="004E1A95"/>
    <w:rsid w:val="004E1B6B"/>
    <w:rsid w:val="004E2D29"/>
    <w:rsid w:val="004E35EF"/>
    <w:rsid w:val="004E3684"/>
    <w:rsid w:val="004E3A5F"/>
    <w:rsid w:val="004E4258"/>
    <w:rsid w:val="004E4E69"/>
    <w:rsid w:val="004E4FE1"/>
    <w:rsid w:val="004E5551"/>
    <w:rsid w:val="004E5C78"/>
    <w:rsid w:val="004E72BE"/>
    <w:rsid w:val="004F0191"/>
    <w:rsid w:val="004F1071"/>
    <w:rsid w:val="004F1EE3"/>
    <w:rsid w:val="004F25E7"/>
    <w:rsid w:val="004F324D"/>
    <w:rsid w:val="004F36C0"/>
    <w:rsid w:val="004F3CEB"/>
    <w:rsid w:val="004F4590"/>
    <w:rsid w:val="004F4814"/>
    <w:rsid w:val="004F52DD"/>
    <w:rsid w:val="004F6FFC"/>
    <w:rsid w:val="004F7FD1"/>
    <w:rsid w:val="005012E8"/>
    <w:rsid w:val="00501BAB"/>
    <w:rsid w:val="005020F4"/>
    <w:rsid w:val="00502916"/>
    <w:rsid w:val="00502F2B"/>
    <w:rsid w:val="005049D4"/>
    <w:rsid w:val="00504BD0"/>
    <w:rsid w:val="005072A5"/>
    <w:rsid w:val="00507E7A"/>
    <w:rsid w:val="005107DC"/>
    <w:rsid w:val="005115B1"/>
    <w:rsid w:val="00517722"/>
    <w:rsid w:val="005179C2"/>
    <w:rsid w:val="00517BFD"/>
    <w:rsid w:val="00521461"/>
    <w:rsid w:val="00521836"/>
    <w:rsid w:val="0052219F"/>
    <w:rsid w:val="00522AFA"/>
    <w:rsid w:val="0052330D"/>
    <w:rsid w:val="00523B03"/>
    <w:rsid w:val="00525B98"/>
    <w:rsid w:val="00526654"/>
    <w:rsid w:val="00530CC1"/>
    <w:rsid w:val="00531201"/>
    <w:rsid w:val="0053127B"/>
    <w:rsid w:val="0053161B"/>
    <w:rsid w:val="005317D0"/>
    <w:rsid w:val="00531C0B"/>
    <w:rsid w:val="00532F4F"/>
    <w:rsid w:val="00533F51"/>
    <w:rsid w:val="00535442"/>
    <w:rsid w:val="0053608D"/>
    <w:rsid w:val="005370E7"/>
    <w:rsid w:val="005437FF"/>
    <w:rsid w:val="005439E5"/>
    <w:rsid w:val="00544486"/>
    <w:rsid w:val="005444D9"/>
    <w:rsid w:val="0054470F"/>
    <w:rsid w:val="00544898"/>
    <w:rsid w:val="00544CB1"/>
    <w:rsid w:val="00544E03"/>
    <w:rsid w:val="00544F13"/>
    <w:rsid w:val="00545173"/>
    <w:rsid w:val="00547E26"/>
    <w:rsid w:val="0055196D"/>
    <w:rsid w:val="00551BAB"/>
    <w:rsid w:val="00551DDE"/>
    <w:rsid w:val="00551F5C"/>
    <w:rsid w:val="00552459"/>
    <w:rsid w:val="00552CB9"/>
    <w:rsid w:val="005538BA"/>
    <w:rsid w:val="0055483F"/>
    <w:rsid w:val="005549A6"/>
    <w:rsid w:val="00554CEE"/>
    <w:rsid w:val="00556013"/>
    <w:rsid w:val="0055624F"/>
    <w:rsid w:val="00556F6F"/>
    <w:rsid w:val="0055750E"/>
    <w:rsid w:val="00557683"/>
    <w:rsid w:val="005602B8"/>
    <w:rsid w:val="00560B10"/>
    <w:rsid w:val="005632FE"/>
    <w:rsid w:val="00564738"/>
    <w:rsid w:val="005649D6"/>
    <w:rsid w:val="0056701B"/>
    <w:rsid w:val="005671D9"/>
    <w:rsid w:val="00570E66"/>
    <w:rsid w:val="00571558"/>
    <w:rsid w:val="00572C93"/>
    <w:rsid w:val="00574527"/>
    <w:rsid w:val="00574ACD"/>
    <w:rsid w:val="005773D7"/>
    <w:rsid w:val="005775CC"/>
    <w:rsid w:val="00581338"/>
    <w:rsid w:val="00581448"/>
    <w:rsid w:val="00581CFB"/>
    <w:rsid w:val="00581D0C"/>
    <w:rsid w:val="00582DBD"/>
    <w:rsid w:val="00582F38"/>
    <w:rsid w:val="00583AB1"/>
    <w:rsid w:val="00583DF1"/>
    <w:rsid w:val="00584AFA"/>
    <w:rsid w:val="00585519"/>
    <w:rsid w:val="0058679B"/>
    <w:rsid w:val="00586A74"/>
    <w:rsid w:val="005875BE"/>
    <w:rsid w:val="0058765C"/>
    <w:rsid w:val="00590ADF"/>
    <w:rsid w:val="00591933"/>
    <w:rsid w:val="005922F2"/>
    <w:rsid w:val="00592759"/>
    <w:rsid w:val="00592A8C"/>
    <w:rsid w:val="00592F84"/>
    <w:rsid w:val="0059341C"/>
    <w:rsid w:val="00593F62"/>
    <w:rsid w:val="005942B9"/>
    <w:rsid w:val="00595C7A"/>
    <w:rsid w:val="0059653C"/>
    <w:rsid w:val="005969AB"/>
    <w:rsid w:val="00596C88"/>
    <w:rsid w:val="005A22F7"/>
    <w:rsid w:val="005A3C45"/>
    <w:rsid w:val="005A3CE6"/>
    <w:rsid w:val="005A450B"/>
    <w:rsid w:val="005A4C87"/>
    <w:rsid w:val="005A4CA1"/>
    <w:rsid w:val="005A5B37"/>
    <w:rsid w:val="005A6608"/>
    <w:rsid w:val="005A7FA9"/>
    <w:rsid w:val="005B032F"/>
    <w:rsid w:val="005B0F67"/>
    <w:rsid w:val="005B12CB"/>
    <w:rsid w:val="005B1D78"/>
    <w:rsid w:val="005B2DF4"/>
    <w:rsid w:val="005B4A0D"/>
    <w:rsid w:val="005B615A"/>
    <w:rsid w:val="005B65A4"/>
    <w:rsid w:val="005B6948"/>
    <w:rsid w:val="005C0254"/>
    <w:rsid w:val="005C092B"/>
    <w:rsid w:val="005C18C1"/>
    <w:rsid w:val="005C2B36"/>
    <w:rsid w:val="005C2D9A"/>
    <w:rsid w:val="005C407D"/>
    <w:rsid w:val="005C4B79"/>
    <w:rsid w:val="005C50EE"/>
    <w:rsid w:val="005C67B1"/>
    <w:rsid w:val="005C7194"/>
    <w:rsid w:val="005C7BF6"/>
    <w:rsid w:val="005D201B"/>
    <w:rsid w:val="005D24B1"/>
    <w:rsid w:val="005D4459"/>
    <w:rsid w:val="005D4D60"/>
    <w:rsid w:val="005D558C"/>
    <w:rsid w:val="005D5987"/>
    <w:rsid w:val="005D5F39"/>
    <w:rsid w:val="005D6560"/>
    <w:rsid w:val="005D705F"/>
    <w:rsid w:val="005D758A"/>
    <w:rsid w:val="005E0565"/>
    <w:rsid w:val="005E0ECC"/>
    <w:rsid w:val="005E170D"/>
    <w:rsid w:val="005E3360"/>
    <w:rsid w:val="005E3F4F"/>
    <w:rsid w:val="005E4B4E"/>
    <w:rsid w:val="005E7322"/>
    <w:rsid w:val="005E7D1E"/>
    <w:rsid w:val="005F0025"/>
    <w:rsid w:val="005F149C"/>
    <w:rsid w:val="005F14D2"/>
    <w:rsid w:val="005F2E88"/>
    <w:rsid w:val="005F3EE3"/>
    <w:rsid w:val="005F4AD8"/>
    <w:rsid w:val="005F5CEA"/>
    <w:rsid w:val="005F6247"/>
    <w:rsid w:val="00600C74"/>
    <w:rsid w:val="006011DA"/>
    <w:rsid w:val="006013B3"/>
    <w:rsid w:val="006024A5"/>
    <w:rsid w:val="00604841"/>
    <w:rsid w:val="00604E9C"/>
    <w:rsid w:val="00607964"/>
    <w:rsid w:val="00607E98"/>
    <w:rsid w:val="0061065D"/>
    <w:rsid w:val="0061108B"/>
    <w:rsid w:val="0061174A"/>
    <w:rsid w:val="006117C6"/>
    <w:rsid w:val="00616132"/>
    <w:rsid w:val="006205CF"/>
    <w:rsid w:val="00621F5F"/>
    <w:rsid w:val="00622586"/>
    <w:rsid w:val="006240F2"/>
    <w:rsid w:val="00624461"/>
    <w:rsid w:val="00625D0E"/>
    <w:rsid w:val="00631212"/>
    <w:rsid w:val="00631F17"/>
    <w:rsid w:val="00632737"/>
    <w:rsid w:val="006327CC"/>
    <w:rsid w:val="006338D4"/>
    <w:rsid w:val="00634A37"/>
    <w:rsid w:val="00634F2D"/>
    <w:rsid w:val="006351BC"/>
    <w:rsid w:val="00635AB2"/>
    <w:rsid w:val="0063675F"/>
    <w:rsid w:val="00637D6A"/>
    <w:rsid w:val="00640134"/>
    <w:rsid w:val="00641822"/>
    <w:rsid w:val="00641D16"/>
    <w:rsid w:val="006425A2"/>
    <w:rsid w:val="00643411"/>
    <w:rsid w:val="00643652"/>
    <w:rsid w:val="0064684A"/>
    <w:rsid w:val="0065400B"/>
    <w:rsid w:val="00656EE5"/>
    <w:rsid w:val="0065710D"/>
    <w:rsid w:val="00660AA3"/>
    <w:rsid w:val="00660F92"/>
    <w:rsid w:val="006620DE"/>
    <w:rsid w:val="006626EF"/>
    <w:rsid w:val="00663F1D"/>
    <w:rsid w:val="00664D41"/>
    <w:rsid w:val="006663F3"/>
    <w:rsid w:val="00666B4B"/>
    <w:rsid w:val="00666D78"/>
    <w:rsid w:val="0066782A"/>
    <w:rsid w:val="00670D6F"/>
    <w:rsid w:val="00671ABD"/>
    <w:rsid w:val="00671DBB"/>
    <w:rsid w:val="0067260F"/>
    <w:rsid w:val="00672F00"/>
    <w:rsid w:val="00673947"/>
    <w:rsid w:val="00673CDC"/>
    <w:rsid w:val="00675676"/>
    <w:rsid w:val="00675BD1"/>
    <w:rsid w:val="00676C41"/>
    <w:rsid w:val="0068108E"/>
    <w:rsid w:val="00681FB5"/>
    <w:rsid w:val="0068203D"/>
    <w:rsid w:val="006820BB"/>
    <w:rsid w:val="006825B8"/>
    <w:rsid w:val="00682C7D"/>
    <w:rsid w:val="006833AE"/>
    <w:rsid w:val="00683E48"/>
    <w:rsid w:val="006856C6"/>
    <w:rsid w:val="00687F79"/>
    <w:rsid w:val="00690D87"/>
    <w:rsid w:val="006915C3"/>
    <w:rsid w:val="00692570"/>
    <w:rsid w:val="006928D1"/>
    <w:rsid w:val="006933AE"/>
    <w:rsid w:val="00693B86"/>
    <w:rsid w:val="00694037"/>
    <w:rsid w:val="0069436E"/>
    <w:rsid w:val="00695071"/>
    <w:rsid w:val="00696180"/>
    <w:rsid w:val="00696743"/>
    <w:rsid w:val="0069799C"/>
    <w:rsid w:val="006A1F0C"/>
    <w:rsid w:val="006A2056"/>
    <w:rsid w:val="006A2670"/>
    <w:rsid w:val="006A39B5"/>
    <w:rsid w:val="006A429B"/>
    <w:rsid w:val="006A440E"/>
    <w:rsid w:val="006A59DA"/>
    <w:rsid w:val="006A5B37"/>
    <w:rsid w:val="006A660F"/>
    <w:rsid w:val="006A66D4"/>
    <w:rsid w:val="006A7A2C"/>
    <w:rsid w:val="006A7E5F"/>
    <w:rsid w:val="006B0DE0"/>
    <w:rsid w:val="006B1039"/>
    <w:rsid w:val="006B150C"/>
    <w:rsid w:val="006B29DE"/>
    <w:rsid w:val="006B3381"/>
    <w:rsid w:val="006B341C"/>
    <w:rsid w:val="006B3A90"/>
    <w:rsid w:val="006B4DA0"/>
    <w:rsid w:val="006B6564"/>
    <w:rsid w:val="006C052A"/>
    <w:rsid w:val="006C1098"/>
    <w:rsid w:val="006C2926"/>
    <w:rsid w:val="006C3288"/>
    <w:rsid w:val="006C47D4"/>
    <w:rsid w:val="006C57A9"/>
    <w:rsid w:val="006C5B5F"/>
    <w:rsid w:val="006C63B1"/>
    <w:rsid w:val="006C66C6"/>
    <w:rsid w:val="006C7000"/>
    <w:rsid w:val="006D0410"/>
    <w:rsid w:val="006D3F33"/>
    <w:rsid w:val="006D600A"/>
    <w:rsid w:val="006D74C6"/>
    <w:rsid w:val="006E1E5B"/>
    <w:rsid w:val="006E3A6F"/>
    <w:rsid w:val="006E44FD"/>
    <w:rsid w:val="006E66DA"/>
    <w:rsid w:val="006F0102"/>
    <w:rsid w:val="006F30E0"/>
    <w:rsid w:val="006F3143"/>
    <w:rsid w:val="006F42F0"/>
    <w:rsid w:val="006F4FE8"/>
    <w:rsid w:val="006F73C5"/>
    <w:rsid w:val="006F771F"/>
    <w:rsid w:val="00700628"/>
    <w:rsid w:val="00704555"/>
    <w:rsid w:val="00704A06"/>
    <w:rsid w:val="00704DB1"/>
    <w:rsid w:val="00704FA4"/>
    <w:rsid w:val="007050A2"/>
    <w:rsid w:val="007056B5"/>
    <w:rsid w:val="00706396"/>
    <w:rsid w:val="007074B7"/>
    <w:rsid w:val="00707797"/>
    <w:rsid w:val="00710462"/>
    <w:rsid w:val="00711C90"/>
    <w:rsid w:val="00712577"/>
    <w:rsid w:val="00713209"/>
    <w:rsid w:val="00715C25"/>
    <w:rsid w:val="00717D67"/>
    <w:rsid w:val="007203B9"/>
    <w:rsid w:val="00721168"/>
    <w:rsid w:val="00721CD3"/>
    <w:rsid w:val="0072249F"/>
    <w:rsid w:val="00722556"/>
    <w:rsid w:val="00723AD9"/>
    <w:rsid w:val="00724A38"/>
    <w:rsid w:val="00724AD6"/>
    <w:rsid w:val="00726967"/>
    <w:rsid w:val="00726CCD"/>
    <w:rsid w:val="0072726B"/>
    <w:rsid w:val="007274B5"/>
    <w:rsid w:val="00730381"/>
    <w:rsid w:val="0073050B"/>
    <w:rsid w:val="00731359"/>
    <w:rsid w:val="0073273A"/>
    <w:rsid w:val="00733EE7"/>
    <w:rsid w:val="00735427"/>
    <w:rsid w:val="00735FCC"/>
    <w:rsid w:val="007377BF"/>
    <w:rsid w:val="007409C7"/>
    <w:rsid w:val="00740E7F"/>
    <w:rsid w:val="00741B44"/>
    <w:rsid w:val="007426D0"/>
    <w:rsid w:val="00742701"/>
    <w:rsid w:val="00742A31"/>
    <w:rsid w:val="007447D7"/>
    <w:rsid w:val="00744BF0"/>
    <w:rsid w:val="00746BBF"/>
    <w:rsid w:val="00747027"/>
    <w:rsid w:val="00750580"/>
    <w:rsid w:val="00750833"/>
    <w:rsid w:val="00751073"/>
    <w:rsid w:val="00753AD8"/>
    <w:rsid w:val="0075534C"/>
    <w:rsid w:val="00755449"/>
    <w:rsid w:val="0075616F"/>
    <w:rsid w:val="00756EB3"/>
    <w:rsid w:val="00757E84"/>
    <w:rsid w:val="00760289"/>
    <w:rsid w:val="0076057D"/>
    <w:rsid w:val="00761565"/>
    <w:rsid w:val="00761F34"/>
    <w:rsid w:val="00762A25"/>
    <w:rsid w:val="00764D86"/>
    <w:rsid w:val="00766EA7"/>
    <w:rsid w:val="00766F83"/>
    <w:rsid w:val="0076778D"/>
    <w:rsid w:val="007702C6"/>
    <w:rsid w:val="007708FD"/>
    <w:rsid w:val="00771E6C"/>
    <w:rsid w:val="00773555"/>
    <w:rsid w:val="007737FB"/>
    <w:rsid w:val="00773EA5"/>
    <w:rsid w:val="00774952"/>
    <w:rsid w:val="0077677B"/>
    <w:rsid w:val="00776BCC"/>
    <w:rsid w:val="007801D7"/>
    <w:rsid w:val="0078103A"/>
    <w:rsid w:val="007816D5"/>
    <w:rsid w:val="0078473C"/>
    <w:rsid w:val="00784C01"/>
    <w:rsid w:val="00784F6C"/>
    <w:rsid w:val="00786D9C"/>
    <w:rsid w:val="00786FE7"/>
    <w:rsid w:val="007936EF"/>
    <w:rsid w:val="007959BB"/>
    <w:rsid w:val="00796C7C"/>
    <w:rsid w:val="00797A6B"/>
    <w:rsid w:val="00797D20"/>
    <w:rsid w:val="007A0FB4"/>
    <w:rsid w:val="007A2131"/>
    <w:rsid w:val="007A477B"/>
    <w:rsid w:val="007A590B"/>
    <w:rsid w:val="007B0BE5"/>
    <w:rsid w:val="007B0DB0"/>
    <w:rsid w:val="007B2198"/>
    <w:rsid w:val="007B320D"/>
    <w:rsid w:val="007B71B7"/>
    <w:rsid w:val="007B7834"/>
    <w:rsid w:val="007C038C"/>
    <w:rsid w:val="007C0402"/>
    <w:rsid w:val="007C116D"/>
    <w:rsid w:val="007C18A5"/>
    <w:rsid w:val="007C196A"/>
    <w:rsid w:val="007C2FC9"/>
    <w:rsid w:val="007C3843"/>
    <w:rsid w:val="007C3A0D"/>
    <w:rsid w:val="007C3FD4"/>
    <w:rsid w:val="007C420E"/>
    <w:rsid w:val="007C5AF5"/>
    <w:rsid w:val="007C5CEA"/>
    <w:rsid w:val="007C6E01"/>
    <w:rsid w:val="007C7127"/>
    <w:rsid w:val="007C781E"/>
    <w:rsid w:val="007C7A01"/>
    <w:rsid w:val="007D0AFA"/>
    <w:rsid w:val="007D0BB1"/>
    <w:rsid w:val="007D0C88"/>
    <w:rsid w:val="007D249F"/>
    <w:rsid w:val="007D287E"/>
    <w:rsid w:val="007D2EAF"/>
    <w:rsid w:val="007D36C5"/>
    <w:rsid w:val="007D3900"/>
    <w:rsid w:val="007D3C20"/>
    <w:rsid w:val="007D4887"/>
    <w:rsid w:val="007D5825"/>
    <w:rsid w:val="007E1139"/>
    <w:rsid w:val="007E30C3"/>
    <w:rsid w:val="007E458C"/>
    <w:rsid w:val="007E5B0F"/>
    <w:rsid w:val="007E6DEB"/>
    <w:rsid w:val="007E6EB6"/>
    <w:rsid w:val="007F06F9"/>
    <w:rsid w:val="007F0997"/>
    <w:rsid w:val="007F0BFB"/>
    <w:rsid w:val="007F28E7"/>
    <w:rsid w:val="007F3398"/>
    <w:rsid w:val="007F3A78"/>
    <w:rsid w:val="007F420D"/>
    <w:rsid w:val="007F5477"/>
    <w:rsid w:val="007F58DF"/>
    <w:rsid w:val="007F6110"/>
    <w:rsid w:val="007F6871"/>
    <w:rsid w:val="00800B3D"/>
    <w:rsid w:val="00803FF6"/>
    <w:rsid w:val="00804B18"/>
    <w:rsid w:val="00806973"/>
    <w:rsid w:val="00806DCB"/>
    <w:rsid w:val="00806F92"/>
    <w:rsid w:val="008106DB"/>
    <w:rsid w:val="00811078"/>
    <w:rsid w:val="00811199"/>
    <w:rsid w:val="00811960"/>
    <w:rsid w:val="008121D8"/>
    <w:rsid w:val="008147DA"/>
    <w:rsid w:val="00814B3A"/>
    <w:rsid w:val="00814E10"/>
    <w:rsid w:val="00814F45"/>
    <w:rsid w:val="00815756"/>
    <w:rsid w:val="00815793"/>
    <w:rsid w:val="008164AC"/>
    <w:rsid w:val="0081740F"/>
    <w:rsid w:val="008202FB"/>
    <w:rsid w:val="008204A7"/>
    <w:rsid w:val="0082123E"/>
    <w:rsid w:val="00822C5C"/>
    <w:rsid w:val="00822CC8"/>
    <w:rsid w:val="00823843"/>
    <w:rsid w:val="00823934"/>
    <w:rsid w:val="00823ADF"/>
    <w:rsid w:val="00824CA0"/>
    <w:rsid w:val="00825294"/>
    <w:rsid w:val="008264F7"/>
    <w:rsid w:val="0083130B"/>
    <w:rsid w:val="0083240B"/>
    <w:rsid w:val="00832B72"/>
    <w:rsid w:val="00833660"/>
    <w:rsid w:val="00833E11"/>
    <w:rsid w:val="008347C5"/>
    <w:rsid w:val="00835A88"/>
    <w:rsid w:val="00835BE5"/>
    <w:rsid w:val="0083610A"/>
    <w:rsid w:val="00840018"/>
    <w:rsid w:val="0084290C"/>
    <w:rsid w:val="00845DAB"/>
    <w:rsid w:val="008476C3"/>
    <w:rsid w:val="008477E4"/>
    <w:rsid w:val="0085070D"/>
    <w:rsid w:val="00850A05"/>
    <w:rsid w:val="00851245"/>
    <w:rsid w:val="00852CA5"/>
    <w:rsid w:val="00853140"/>
    <w:rsid w:val="0085317A"/>
    <w:rsid w:val="0085402D"/>
    <w:rsid w:val="008571F7"/>
    <w:rsid w:val="00860680"/>
    <w:rsid w:val="00861208"/>
    <w:rsid w:val="008620C2"/>
    <w:rsid w:val="00862E26"/>
    <w:rsid w:val="00863304"/>
    <w:rsid w:val="008635BA"/>
    <w:rsid w:val="00863E4B"/>
    <w:rsid w:val="00864AF5"/>
    <w:rsid w:val="008660D6"/>
    <w:rsid w:val="00867916"/>
    <w:rsid w:val="00871583"/>
    <w:rsid w:val="00872BEF"/>
    <w:rsid w:val="00873E0F"/>
    <w:rsid w:val="00876F88"/>
    <w:rsid w:val="00881D5B"/>
    <w:rsid w:val="00881E34"/>
    <w:rsid w:val="0088240B"/>
    <w:rsid w:val="00882D68"/>
    <w:rsid w:val="00882E36"/>
    <w:rsid w:val="00883EB2"/>
    <w:rsid w:val="00885F8A"/>
    <w:rsid w:val="0088680C"/>
    <w:rsid w:val="00887560"/>
    <w:rsid w:val="008918AC"/>
    <w:rsid w:val="0089411D"/>
    <w:rsid w:val="00895123"/>
    <w:rsid w:val="008A0534"/>
    <w:rsid w:val="008A0AE7"/>
    <w:rsid w:val="008A0D3B"/>
    <w:rsid w:val="008A3D0F"/>
    <w:rsid w:val="008A42B9"/>
    <w:rsid w:val="008A449D"/>
    <w:rsid w:val="008A4A4C"/>
    <w:rsid w:val="008A504E"/>
    <w:rsid w:val="008A53E1"/>
    <w:rsid w:val="008A5448"/>
    <w:rsid w:val="008A5B99"/>
    <w:rsid w:val="008A5E01"/>
    <w:rsid w:val="008A7E6A"/>
    <w:rsid w:val="008A7F77"/>
    <w:rsid w:val="008B0CE5"/>
    <w:rsid w:val="008B1119"/>
    <w:rsid w:val="008B1AFE"/>
    <w:rsid w:val="008B55B5"/>
    <w:rsid w:val="008B68B2"/>
    <w:rsid w:val="008B6CDA"/>
    <w:rsid w:val="008B6F49"/>
    <w:rsid w:val="008B76A9"/>
    <w:rsid w:val="008C0141"/>
    <w:rsid w:val="008C093C"/>
    <w:rsid w:val="008C115E"/>
    <w:rsid w:val="008C1F72"/>
    <w:rsid w:val="008C3DF2"/>
    <w:rsid w:val="008C43B0"/>
    <w:rsid w:val="008C58D7"/>
    <w:rsid w:val="008C59FC"/>
    <w:rsid w:val="008C5BAD"/>
    <w:rsid w:val="008C5C88"/>
    <w:rsid w:val="008C7EFB"/>
    <w:rsid w:val="008D0D03"/>
    <w:rsid w:val="008D1236"/>
    <w:rsid w:val="008D1AAB"/>
    <w:rsid w:val="008D2E5E"/>
    <w:rsid w:val="008D3F9A"/>
    <w:rsid w:val="008D554E"/>
    <w:rsid w:val="008E0038"/>
    <w:rsid w:val="008E15BB"/>
    <w:rsid w:val="008E1BF3"/>
    <w:rsid w:val="008E36ED"/>
    <w:rsid w:val="008E421D"/>
    <w:rsid w:val="008E4992"/>
    <w:rsid w:val="008E4FB2"/>
    <w:rsid w:val="008E60C3"/>
    <w:rsid w:val="008E6860"/>
    <w:rsid w:val="008E7CDF"/>
    <w:rsid w:val="008F0474"/>
    <w:rsid w:val="008F096D"/>
    <w:rsid w:val="008F2230"/>
    <w:rsid w:val="008F43A9"/>
    <w:rsid w:val="008F43B0"/>
    <w:rsid w:val="008F57CE"/>
    <w:rsid w:val="008F5CAA"/>
    <w:rsid w:val="008F5CC5"/>
    <w:rsid w:val="008F5DA5"/>
    <w:rsid w:val="008F5E27"/>
    <w:rsid w:val="008F5E50"/>
    <w:rsid w:val="008F64CC"/>
    <w:rsid w:val="009007BC"/>
    <w:rsid w:val="0090086C"/>
    <w:rsid w:val="00900A12"/>
    <w:rsid w:val="00900BA5"/>
    <w:rsid w:val="00901A00"/>
    <w:rsid w:val="00901C61"/>
    <w:rsid w:val="00902101"/>
    <w:rsid w:val="0090222C"/>
    <w:rsid w:val="009025A3"/>
    <w:rsid w:val="00904A50"/>
    <w:rsid w:val="00905F01"/>
    <w:rsid w:val="00906714"/>
    <w:rsid w:val="00910658"/>
    <w:rsid w:val="0091171E"/>
    <w:rsid w:val="0091395B"/>
    <w:rsid w:val="00914048"/>
    <w:rsid w:val="00914D04"/>
    <w:rsid w:val="0091732D"/>
    <w:rsid w:val="009203D3"/>
    <w:rsid w:val="009203F3"/>
    <w:rsid w:val="00921457"/>
    <w:rsid w:val="00921DC6"/>
    <w:rsid w:val="00922143"/>
    <w:rsid w:val="009239BC"/>
    <w:rsid w:val="00925249"/>
    <w:rsid w:val="009254D0"/>
    <w:rsid w:val="00925D84"/>
    <w:rsid w:val="0092624A"/>
    <w:rsid w:val="009262E3"/>
    <w:rsid w:val="00926BF3"/>
    <w:rsid w:val="0093467C"/>
    <w:rsid w:val="00934B96"/>
    <w:rsid w:val="00934DC6"/>
    <w:rsid w:val="00935C78"/>
    <w:rsid w:val="009376BC"/>
    <w:rsid w:val="009411C5"/>
    <w:rsid w:val="00942A7B"/>
    <w:rsid w:val="00945B9A"/>
    <w:rsid w:val="00946688"/>
    <w:rsid w:val="00947647"/>
    <w:rsid w:val="00947D60"/>
    <w:rsid w:val="00950954"/>
    <w:rsid w:val="00950D0E"/>
    <w:rsid w:val="00950ED1"/>
    <w:rsid w:val="00951372"/>
    <w:rsid w:val="00951EE4"/>
    <w:rsid w:val="00951FC9"/>
    <w:rsid w:val="009547ED"/>
    <w:rsid w:val="0095563B"/>
    <w:rsid w:val="00955BC3"/>
    <w:rsid w:val="00957F71"/>
    <w:rsid w:val="0096090D"/>
    <w:rsid w:val="00960922"/>
    <w:rsid w:val="00960A0E"/>
    <w:rsid w:val="00960DD0"/>
    <w:rsid w:val="00964346"/>
    <w:rsid w:val="00964396"/>
    <w:rsid w:val="0096495F"/>
    <w:rsid w:val="00964FA3"/>
    <w:rsid w:val="00966E82"/>
    <w:rsid w:val="00970428"/>
    <w:rsid w:val="009719A5"/>
    <w:rsid w:val="00972091"/>
    <w:rsid w:val="00972E54"/>
    <w:rsid w:val="00974190"/>
    <w:rsid w:val="009752A5"/>
    <w:rsid w:val="009761CE"/>
    <w:rsid w:val="00976916"/>
    <w:rsid w:val="00977A4A"/>
    <w:rsid w:val="009801FE"/>
    <w:rsid w:val="0098152F"/>
    <w:rsid w:val="00982C1E"/>
    <w:rsid w:val="00982DE2"/>
    <w:rsid w:val="00983A43"/>
    <w:rsid w:val="00983DA1"/>
    <w:rsid w:val="00983F0E"/>
    <w:rsid w:val="00985FAD"/>
    <w:rsid w:val="00986417"/>
    <w:rsid w:val="00986F91"/>
    <w:rsid w:val="00987332"/>
    <w:rsid w:val="00990454"/>
    <w:rsid w:val="009912D4"/>
    <w:rsid w:val="0099172A"/>
    <w:rsid w:val="00992661"/>
    <w:rsid w:val="009927EC"/>
    <w:rsid w:val="00993712"/>
    <w:rsid w:val="00994FB4"/>
    <w:rsid w:val="009956EB"/>
    <w:rsid w:val="00995D4C"/>
    <w:rsid w:val="009974C7"/>
    <w:rsid w:val="00997687"/>
    <w:rsid w:val="009A03A6"/>
    <w:rsid w:val="009A11E1"/>
    <w:rsid w:val="009A336C"/>
    <w:rsid w:val="009A392A"/>
    <w:rsid w:val="009A3D4B"/>
    <w:rsid w:val="009A599E"/>
    <w:rsid w:val="009A66F4"/>
    <w:rsid w:val="009A7593"/>
    <w:rsid w:val="009B0052"/>
    <w:rsid w:val="009B0703"/>
    <w:rsid w:val="009B113C"/>
    <w:rsid w:val="009B2E91"/>
    <w:rsid w:val="009B3040"/>
    <w:rsid w:val="009B586B"/>
    <w:rsid w:val="009B6139"/>
    <w:rsid w:val="009B6909"/>
    <w:rsid w:val="009B72F1"/>
    <w:rsid w:val="009C075D"/>
    <w:rsid w:val="009C1923"/>
    <w:rsid w:val="009C1F57"/>
    <w:rsid w:val="009C384B"/>
    <w:rsid w:val="009C4976"/>
    <w:rsid w:val="009C56E4"/>
    <w:rsid w:val="009C5EDC"/>
    <w:rsid w:val="009C5F23"/>
    <w:rsid w:val="009C63D7"/>
    <w:rsid w:val="009C6B2C"/>
    <w:rsid w:val="009C6C79"/>
    <w:rsid w:val="009C746C"/>
    <w:rsid w:val="009C7A4E"/>
    <w:rsid w:val="009D0BE3"/>
    <w:rsid w:val="009D0CAD"/>
    <w:rsid w:val="009D10C6"/>
    <w:rsid w:val="009D2FB6"/>
    <w:rsid w:val="009D337A"/>
    <w:rsid w:val="009D44FC"/>
    <w:rsid w:val="009D4E10"/>
    <w:rsid w:val="009D726B"/>
    <w:rsid w:val="009D7B3E"/>
    <w:rsid w:val="009E13FC"/>
    <w:rsid w:val="009E1C76"/>
    <w:rsid w:val="009E2AFF"/>
    <w:rsid w:val="009E4C66"/>
    <w:rsid w:val="009E5EFF"/>
    <w:rsid w:val="009E68E8"/>
    <w:rsid w:val="009E6B01"/>
    <w:rsid w:val="009E7CDE"/>
    <w:rsid w:val="009F08EA"/>
    <w:rsid w:val="009F1202"/>
    <w:rsid w:val="009F1B9C"/>
    <w:rsid w:val="009F2A42"/>
    <w:rsid w:val="009F4CF1"/>
    <w:rsid w:val="009F61AC"/>
    <w:rsid w:val="009F6E41"/>
    <w:rsid w:val="009F7D93"/>
    <w:rsid w:val="00A0026A"/>
    <w:rsid w:val="00A0173E"/>
    <w:rsid w:val="00A01B64"/>
    <w:rsid w:val="00A02553"/>
    <w:rsid w:val="00A04A60"/>
    <w:rsid w:val="00A10471"/>
    <w:rsid w:val="00A10BDB"/>
    <w:rsid w:val="00A112DE"/>
    <w:rsid w:val="00A112F9"/>
    <w:rsid w:val="00A11E3C"/>
    <w:rsid w:val="00A12DA2"/>
    <w:rsid w:val="00A14535"/>
    <w:rsid w:val="00A14893"/>
    <w:rsid w:val="00A20045"/>
    <w:rsid w:val="00A23290"/>
    <w:rsid w:val="00A241CC"/>
    <w:rsid w:val="00A26A4D"/>
    <w:rsid w:val="00A26CE0"/>
    <w:rsid w:val="00A277A5"/>
    <w:rsid w:val="00A27EAC"/>
    <w:rsid w:val="00A30E2F"/>
    <w:rsid w:val="00A31055"/>
    <w:rsid w:val="00A31931"/>
    <w:rsid w:val="00A31CE6"/>
    <w:rsid w:val="00A32D0C"/>
    <w:rsid w:val="00A34C08"/>
    <w:rsid w:val="00A35164"/>
    <w:rsid w:val="00A352BB"/>
    <w:rsid w:val="00A36398"/>
    <w:rsid w:val="00A367A9"/>
    <w:rsid w:val="00A36E96"/>
    <w:rsid w:val="00A40747"/>
    <w:rsid w:val="00A40754"/>
    <w:rsid w:val="00A41EAA"/>
    <w:rsid w:val="00A41EC4"/>
    <w:rsid w:val="00A426B5"/>
    <w:rsid w:val="00A42A77"/>
    <w:rsid w:val="00A4328D"/>
    <w:rsid w:val="00A438E4"/>
    <w:rsid w:val="00A43A36"/>
    <w:rsid w:val="00A43CA6"/>
    <w:rsid w:val="00A450BE"/>
    <w:rsid w:val="00A45465"/>
    <w:rsid w:val="00A45FFD"/>
    <w:rsid w:val="00A47FD4"/>
    <w:rsid w:val="00A50B43"/>
    <w:rsid w:val="00A51767"/>
    <w:rsid w:val="00A538FA"/>
    <w:rsid w:val="00A54B67"/>
    <w:rsid w:val="00A54CD6"/>
    <w:rsid w:val="00A552BE"/>
    <w:rsid w:val="00A572FC"/>
    <w:rsid w:val="00A57302"/>
    <w:rsid w:val="00A61A83"/>
    <w:rsid w:val="00A622A7"/>
    <w:rsid w:val="00A63BF0"/>
    <w:rsid w:val="00A642CF"/>
    <w:rsid w:val="00A64861"/>
    <w:rsid w:val="00A652C5"/>
    <w:rsid w:val="00A65E67"/>
    <w:rsid w:val="00A66826"/>
    <w:rsid w:val="00A702A0"/>
    <w:rsid w:val="00A705CF"/>
    <w:rsid w:val="00A72DD5"/>
    <w:rsid w:val="00A84148"/>
    <w:rsid w:val="00A84298"/>
    <w:rsid w:val="00A85B24"/>
    <w:rsid w:val="00A86BD9"/>
    <w:rsid w:val="00A871EE"/>
    <w:rsid w:val="00A9113A"/>
    <w:rsid w:val="00A912EA"/>
    <w:rsid w:val="00A91976"/>
    <w:rsid w:val="00A91CBB"/>
    <w:rsid w:val="00A93641"/>
    <w:rsid w:val="00A93DCA"/>
    <w:rsid w:val="00A93EA7"/>
    <w:rsid w:val="00A954A1"/>
    <w:rsid w:val="00A9569D"/>
    <w:rsid w:val="00A974F8"/>
    <w:rsid w:val="00AA0A21"/>
    <w:rsid w:val="00AA4EC4"/>
    <w:rsid w:val="00AA5582"/>
    <w:rsid w:val="00AA6741"/>
    <w:rsid w:val="00AA708F"/>
    <w:rsid w:val="00AA7AC3"/>
    <w:rsid w:val="00AB06BD"/>
    <w:rsid w:val="00AB123E"/>
    <w:rsid w:val="00AB2120"/>
    <w:rsid w:val="00AB226E"/>
    <w:rsid w:val="00AB3C8C"/>
    <w:rsid w:val="00AB4845"/>
    <w:rsid w:val="00AB5523"/>
    <w:rsid w:val="00AB5610"/>
    <w:rsid w:val="00AB5955"/>
    <w:rsid w:val="00AB5D50"/>
    <w:rsid w:val="00AB7F53"/>
    <w:rsid w:val="00AC036B"/>
    <w:rsid w:val="00AC0C5B"/>
    <w:rsid w:val="00AC345C"/>
    <w:rsid w:val="00AC4A01"/>
    <w:rsid w:val="00AC6E06"/>
    <w:rsid w:val="00AD07CE"/>
    <w:rsid w:val="00AD0AD5"/>
    <w:rsid w:val="00AD1951"/>
    <w:rsid w:val="00AD3BE5"/>
    <w:rsid w:val="00AD49AD"/>
    <w:rsid w:val="00AD59E3"/>
    <w:rsid w:val="00AD74FF"/>
    <w:rsid w:val="00AE0ADB"/>
    <w:rsid w:val="00AE1DB9"/>
    <w:rsid w:val="00AE3FEC"/>
    <w:rsid w:val="00AE6E57"/>
    <w:rsid w:val="00AE79E2"/>
    <w:rsid w:val="00AF0D23"/>
    <w:rsid w:val="00AF134D"/>
    <w:rsid w:val="00AF3395"/>
    <w:rsid w:val="00AF3B39"/>
    <w:rsid w:val="00AF58D5"/>
    <w:rsid w:val="00AF6F89"/>
    <w:rsid w:val="00AF7377"/>
    <w:rsid w:val="00AF76DC"/>
    <w:rsid w:val="00B007B2"/>
    <w:rsid w:val="00B01B41"/>
    <w:rsid w:val="00B021A6"/>
    <w:rsid w:val="00B02241"/>
    <w:rsid w:val="00B025F8"/>
    <w:rsid w:val="00B05A7C"/>
    <w:rsid w:val="00B066B8"/>
    <w:rsid w:val="00B071FF"/>
    <w:rsid w:val="00B111A3"/>
    <w:rsid w:val="00B119F5"/>
    <w:rsid w:val="00B12747"/>
    <w:rsid w:val="00B12BE4"/>
    <w:rsid w:val="00B12DDC"/>
    <w:rsid w:val="00B15245"/>
    <w:rsid w:val="00B15B91"/>
    <w:rsid w:val="00B15E9B"/>
    <w:rsid w:val="00B1718B"/>
    <w:rsid w:val="00B17C92"/>
    <w:rsid w:val="00B20B3D"/>
    <w:rsid w:val="00B21670"/>
    <w:rsid w:val="00B222DE"/>
    <w:rsid w:val="00B227FC"/>
    <w:rsid w:val="00B2299D"/>
    <w:rsid w:val="00B23775"/>
    <w:rsid w:val="00B242B4"/>
    <w:rsid w:val="00B246B7"/>
    <w:rsid w:val="00B24EF5"/>
    <w:rsid w:val="00B25D80"/>
    <w:rsid w:val="00B26DC3"/>
    <w:rsid w:val="00B305A9"/>
    <w:rsid w:val="00B30D30"/>
    <w:rsid w:val="00B32FF9"/>
    <w:rsid w:val="00B3305E"/>
    <w:rsid w:val="00B34E29"/>
    <w:rsid w:val="00B356FD"/>
    <w:rsid w:val="00B35AF3"/>
    <w:rsid w:val="00B369B9"/>
    <w:rsid w:val="00B37C74"/>
    <w:rsid w:val="00B4068C"/>
    <w:rsid w:val="00B40CA4"/>
    <w:rsid w:val="00B4104C"/>
    <w:rsid w:val="00B419B5"/>
    <w:rsid w:val="00B42632"/>
    <w:rsid w:val="00B42D42"/>
    <w:rsid w:val="00B42E9D"/>
    <w:rsid w:val="00B44141"/>
    <w:rsid w:val="00B46238"/>
    <w:rsid w:val="00B4712B"/>
    <w:rsid w:val="00B5445F"/>
    <w:rsid w:val="00B55A0B"/>
    <w:rsid w:val="00B57C2D"/>
    <w:rsid w:val="00B57CB5"/>
    <w:rsid w:val="00B6039E"/>
    <w:rsid w:val="00B60BE3"/>
    <w:rsid w:val="00B60E05"/>
    <w:rsid w:val="00B61A1D"/>
    <w:rsid w:val="00B62955"/>
    <w:rsid w:val="00B63FE6"/>
    <w:rsid w:val="00B666E3"/>
    <w:rsid w:val="00B66EE6"/>
    <w:rsid w:val="00B70481"/>
    <w:rsid w:val="00B709FB"/>
    <w:rsid w:val="00B70AF6"/>
    <w:rsid w:val="00B711E0"/>
    <w:rsid w:val="00B7260A"/>
    <w:rsid w:val="00B72992"/>
    <w:rsid w:val="00B7342E"/>
    <w:rsid w:val="00B7386D"/>
    <w:rsid w:val="00B740B6"/>
    <w:rsid w:val="00B74826"/>
    <w:rsid w:val="00B74D8E"/>
    <w:rsid w:val="00B753B9"/>
    <w:rsid w:val="00B76FB2"/>
    <w:rsid w:val="00B77A17"/>
    <w:rsid w:val="00B80567"/>
    <w:rsid w:val="00B83B24"/>
    <w:rsid w:val="00B90F62"/>
    <w:rsid w:val="00B90FB9"/>
    <w:rsid w:val="00B93138"/>
    <w:rsid w:val="00B94A07"/>
    <w:rsid w:val="00B9522A"/>
    <w:rsid w:val="00B953DE"/>
    <w:rsid w:val="00B97E44"/>
    <w:rsid w:val="00B97E70"/>
    <w:rsid w:val="00BA11D9"/>
    <w:rsid w:val="00BA2221"/>
    <w:rsid w:val="00BA2A23"/>
    <w:rsid w:val="00BA2A2F"/>
    <w:rsid w:val="00BA3E94"/>
    <w:rsid w:val="00BA4A51"/>
    <w:rsid w:val="00BA51CE"/>
    <w:rsid w:val="00BA5628"/>
    <w:rsid w:val="00BA63CE"/>
    <w:rsid w:val="00BA7FDC"/>
    <w:rsid w:val="00BB186B"/>
    <w:rsid w:val="00BB1F03"/>
    <w:rsid w:val="00BB2173"/>
    <w:rsid w:val="00BB4F88"/>
    <w:rsid w:val="00BB5F82"/>
    <w:rsid w:val="00BB6C90"/>
    <w:rsid w:val="00BB7DFD"/>
    <w:rsid w:val="00BC0B63"/>
    <w:rsid w:val="00BC1F45"/>
    <w:rsid w:val="00BC3822"/>
    <w:rsid w:val="00BC4244"/>
    <w:rsid w:val="00BC518B"/>
    <w:rsid w:val="00BC5D5E"/>
    <w:rsid w:val="00BC7164"/>
    <w:rsid w:val="00BC7F8B"/>
    <w:rsid w:val="00BD0D6A"/>
    <w:rsid w:val="00BD13DC"/>
    <w:rsid w:val="00BD1459"/>
    <w:rsid w:val="00BD1FB0"/>
    <w:rsid w:val="00BD2717"/>
    <w:rsid w:val="00BD2DEC"/>
    <w:rsid w:val="00BD546B"/>
    <w:rsid w:val="00BD7757"/>
    <w:rsid w:val="00BE055F"/>
    <w:rsid w:val="00BE0689"/>
    <w:rsid w:val="00BE0C1A"/>
    <w:rsid w:val="00BE4644"/>
    <w:rsid w:val="00BE558E"/>
    <w:rsid w:val="00BE616C"/>
    <w:rsid w:val="00BE6C2D"/>
    <w:rsid w:val="00BE70E3"/>
    <w:rsid w:val="00BF04FD"/>
    <w:rsid w:val="00BF0726"/>
    <w:rsid w:val="00BF1370"/>
    <w:rsid w:val="00BF1603"/>
    <w:rsid w:val="00BF173F"/>
    <w:rsid w:val="00BF1DFB"/>
    <w:rsid w:val="00BF1FB1"/>
    <w:rsid w:val="00BF3DF5"/>
    <w:rsid w:val="00BF455D"/>
    <w:rsid w:val="00BF4917"/>
    <w:rsid w:val="00BF5BDB"/>
    <w:rsid w:val="00BF6023"/>
    <w:rsid w:val="00BF67CF"/>
    <w:rsid w:val="00C031E9"/>
    <w:rsid w:val="00C03335"/>
    <w:rsid w:val="00C03D30"/>
    <w:rsid w:val="00C04A7E"/>
    <w:rsid w:val="00C07279"/>
    <w:rsid w:val="00C077B5"/>
    <w:rsid w:val="00C07C80"/>
    <w:rsid w:val="00C103E0"/>
    <w:rsid w:val="00C127B5"/>
    <w:rsid w:val="00C13719"/>
    <w:rsid w:val="00C152E9"/>
    <w:rsid w:val="00C16258"/>
    <w:rsid w:val="00C170B2"/>
    <w:rsid w:val="00C20113"/>
    <w:rsid w:val="00C20417"/>
    <w:rsid w:val="00C212B0"/>
    <w:rsid w:val="00C227E5"/>
    <w:rsid w:val="00C23654"/>
    <w:rsid w:val="00C23B93"/>
    <w:rsid w:val="00C2408F"/>
    <w:rsid w:val="00C270AB"/>
    <w:rsid w:val="00C27237"/>
    <w:rsid w:val="00C272FF"/>
    <w:rsid w:val="00C30107"/>
    <w:rsid w:val="00C309F7"/>
    <w:rsid w:val="00C31AF3"/>
    <w:rsid w:val="00C330EE"/>
    <w:rsid w:val="00C33D42"/>
    <w:rsid w:val="00C34C99"/>
    <w:rsid w:val="00C35691"/>
    <w:rsid w:val="00C40F90"/>
    <w:rsid w:val="00C41B16"/>
    <w:rsid w:val="00C4295E"/>
    <w:rsid w:val="00C42BEE"/>
    <w:rsid w:val="00C461CF"/>
    <w:rsid w:val="00C47131"/>
    <w:rsid w:val="00C4721F"/>
    <w:rsid w:val="00C504BA"/>
    <w:rsid w:val="00C508F8"/>
    <w:rsid w:val="00C50B66"/>
    <w:rsid w:val="00C51772"/>
    <w:rsid w:val="00C51C5D"/>
    <w:rsid w:val="00C5221A"/>
    <w:rsid w:val="00C52EB6"/>
    <w:rsid w:val="00C53CC6"/>
    <w:rsid w:val="00C53EA4"/>
    <w:rsid w:val="00C55258"/>
    <w:rsid w:val="00C55B82"/>
    <w:rsid w:val="00C6014E"/>
    <w:rsid w:val="00C628D7"/>
    <w:rsid w:val="00C628EF"/>
    <w:rsid w:val="00C65A9B"/>
    <w:rsid w:val="00C66391"/>
    <w:rsid w:val="00C7008F"/>
    <w:rsid w:val="00C703A1"/>
    <w:rsid w:val="00C74FE5"/>
    <w:rsid w:val="00C75769"/>
    <w:rsid w:val="00C769C1"/>
    <w:rsid w:val="00C80B44"/>
    <w:rsid w:val="00C81A22"/>
    <w:rsid w:val="00C835BE"/>
    <w:rsid w:val="00C83780"/>
    <w:rsid w:val="00C83896"/>
    <w:rsid w:val="00C84090"/>
    <w:rsid w:val="00C8416E"/>
    <w:rsid w:val="00C849DA"/>
    <w:rsid w:val="00C850F1"/>
    <w:rsid w:val="00C86742"/>
    <w:rsid w:val="00C86FC3"/>
    <w:rsid w:val="00C878AB"/>
    <w:rsid w:val="00C87CD6"/>
    <w:rsid w:val="00C9165C"/>
    <w:rsid w:val="00C922C1"/>
    <w:rsid w:val="00C934CC"/>
    <w:rsid w:val="00C944A3"/>
    <w:rsid w:val="00C95B73"/>
    <w:rsid w:val="00C968B4"/>
    <w:rsid w:val="00C975FB"/>
    <w:rsid w:val="00C9776B"/>
    <w:rsid w:val="00C97C76"/>
    <w:rsid w:val="00CA0964"/>
    <w:rsid w:val="00CA14B4"/>
    <w:rsid w:val="00CA1FDC"/>
    <w:rsid w:val="00CA221F"/>
    <w:rsid w:val="00CA5938"/>
    <w:rsid w:val="00CA6720"/>
    <w:rsid w:val="00CA775C"/>
    <w:rsid w:val="00CA7AA7"/>
    <w:rsid w:val="00CB00ED"/>
    <w:rsid w:val="00CB01D2"/>
    <w:rsid w:val="00CB1D7D"/>
    <w:rsid w:val="00CB28A9"/>
    <w:rsid w:val="00CB2969"/>
    <w:rsid w:val="00CB2BBF"/>
    <w:rsid w:val="00CB2FA1"/>
    <w:rsid w:val="00CB4009"/>
    <w:rsid w:val="00CB445A"/>
    <w:rsid w:val="00CB4CA2"/>
    <w:rsid w:val="00CB6233"/>
    <w:rsid w:val="00CB7815"/>
    <w:rsid w:val="00CC09CC"/>
    <w:rsid w:val="00CC25D6"/>
    <w:rsid w:val="00CC2801"/>
    <w:rsid w:val="00CC50E7"/>
    <w:rsid w:val="00CC5233"/>
    <w:rsid w:val="00CC67E1"/>
    <w:rsid w:val="00CC6A05"/>
    <w:rsid w:val="00CC6E98"/>
    <w:rsid w:val="00CC727A"/>
    <w:rsid w:val="00CC72A1"/>
    <w:rsid w:val="00CC7BC6"/>
    <w:rsid w:val="00CC7DDF"/>
    <w:rsid w:val="00CD2D57"/>
    <w:rsid w:val="00CD361D"/>
    <w:rsid w:val="00CD39DF"/>
    <w:rsid w:val="00CD3C7F"/>
    <w:rsid w:val="00CD3DB0"/>
    <w:rsid w:val="00CD4C6C"/>
    <w:rsid w:val="00CD4F0B"/>
    <w:rsid w:val="00CD6EAB"/>
    <w:rsid w:val="00CD7674"/>
    <w:rsid w:val="00CE062E"/>
    <w:rsid w:val="00CE08FC"/>
    <w:rsid w:val="00CE3340"/>
    <w:rsid w:val="00CE3891"/>
    <w:rsid w:val="00CE758B"/>
    <w:rsid w:val="00CE76D4"/>
    <w:rsid w:val="00CF04C5"/>
    <w:rsid w:val="00CF0BD6"/>
    <w:rsid w:val="00CF110F"/>
    <w:rsid w:val="00CF1845"/>
    <w:rsid w:val="00CF3112"/>
    <w:rsid w:val="00CF311B"/>
    <w:rsid w:val="00CF3215"/>
    <w:rsid w:val="00CF3893"/>
    <w:rsid w:val="00CF4B36"/>
    <w:rsid w:val="00CF5EC5"/>
    <w:rsid w:val="00CF61D2"/>
    <w:rsid w:val="00CF70E5"/>
    <w:rsid w:val="00CF7FCA"/>
    <w:rsid w:val="00D006E4"/>
    <w:rsid w:val="00D00C39"/>
    <w:rsid w:val="00D0173A"/>
    <w:rsid w:val="00D02140"/>
    <w:rsid w:val="00D02236"/>
    <w:rsid w:val="00D04711"/>
    <w:rsid w:val="00D04995"/>
    <w:rsid w:val="00D10FB3"/>
    <w:rsid w:val="00D13088"/>
    <w:rsid w:val="00D13110"/>
    <w:rsid w:val="00D13E61"/>
    <w:rsid w:val="00D1444F"/>
    <w:rsid w:val="00D1458C"/>
    <w:rsid w:val="00D14F22"/>
    <w:rsid w:val="00D16FC6"/>
    <w:rsid w:val="00D2064E"/>
    <w:rsid w:val="00D21644"/>
    <w:rsid w:val="00D23834"/>
    <w:rsid w:val="00D23D98"/>
    <w:rsid w:val="00D24ADB"/>
    <w:rsid w:val="00D25304"/>
    <w:rsid w:val="00D25708"/>
    <w:rsid w:val="00D26ABB"/>
    <w:rsid w:val="00D3132B"/>
    <w:rsid w:val="00D3166B"/>
    <w:rsid w:val="00D31A74"/>
    <w:rsid w:val="00D335C6"/>
    <w:rsid w:val="00D375E3"/>
    <w:rsid w:val="00D40745"/>
    <w:rsid w:val="00D41E23"/>
    <w:rsid w:val="00D4218F"/>
    <w:rsid w:val="00D4387D"/>
    <w:rsid w:val="00D44573"/>
    <w:rsid w:val="00D4493A"/>
    <w:rsid w:val="00D45247"/>
    <w:rsid w:val="00D46816"/>
    <w:rsid w:val="00D471AB"/>
    <w:rsid w:val="00D4742C"/>
    <w:rsid w:val="00D47978"/>
    <w:rsid w:val="00D51566"/>
    <w:rsid w:val="00D53759"/>
    <w:rsid w:val="00D53FA7"/>
    <w:rsid w:val="00D56449"/>
    <w:rsid w:val="00D6031A"/>
    <w:rsid w:val="00D614B8"/>
    <w:rsid w:val="00D6306F"/>
    <w:rsid w:val="00D634F8"/>
    <w:rsid w:val="00D64A4A"/>
    <w:rsid w:val="00D6522D"/>
    <w:rsid w:val="00D65579"/>
    <w:rsid w:val="00D65DFF"/>
    <w:rsid w:val="00D662D2"/>
    <w:rsid w:val="00D702CC"/>
    <w:rsid w:val="00D7634B"/>
    <w:rsid w:val="00D7721A"/>
    <w:rsid w:val="00D777FA"/>
    <w:rsid w:val="00D8010D"/>
    <w:rsid w:val="00D8042A"/>
    <w:rsid w:val="00D8387A"/>
    <w:rsid w:val="00D83AEE"/>
    <w:rsid w:val="00D849D9"/>
    <w:rsid w:val="00D85853"/>
    <w:rsid w:val="00D865D1"/>
    <w:rsid w:val="00D86767"/>
    <w:rsid w:val="00D86F81"/>
    <w:rsid w:val="00D87695"/>
    <w:rsid w:val="00D87717"/>
    <w:rsid w:val="00D9065E"/>
    <w:rsid w:val="00D92E15"/>
    <w:rsid w:val="00D93330"/>
    <w:rsid w:val="00D93FF9"/>
    <w:rsid w:val="00D95F86"/>
    <w:rsid w:val="00D978C4"/>
    <w:rsid w:val="00DA17FF"/>
    <w:rsid w:val="00DA40F5"/>
    <w:rsid w:val="00DA6636"/>
    <w:rsid w:val="00DB017C"/>
    <w:rsid w:val="00DB0B70"/>
    <w:rsid w:val="00DB2347"/>
    <w:rsid w:val="00DB23C1"/>
    <w:rsid w:val="00DB3094"/>
    <w:rsid w:val="00DB4102"/>
    <w:rsid w:val="00DB4F89"/>
    <w:rsid w:val="00DB5785"/>
    <w:rsid w:val="00DB6B38"/>
    <w:rsid w:val="00DB7E72"/>
    <w:rsid w:val="00DC0AA4"/>
    <w:rsid w:val="00DC1884"/>
    <w:rsid w:val="00DC2602"/>
    <w:rsid w:val="00DC3C4E"/>
    <w:rsid w:val="00DC44D0"/>
    <w:rsid w:val="00DC4840"/>
    <w:rsid w:val="00DC58CA"/>
    <w:rsid w:val="00DD033A"/>
    <w:rsid w:val="00DD08C0"/>
    <w:rsid w:val="00DD10AA"/>
    <w:rsid w:val="00DD15EE"/>
    <w:rsid w:val="00DD1A0B"/>
    <w:rsid w:val="00DD35BC"/>
    <w:rsid w:val="00DD3C90"/>
    <w:rsid w:val="00DD474A"/>
    <w:rsid w:val="00DD737C"/>
    <w:rsid w:val="00DD7414"/>
    <w:rsid w:val="00DD7951"/>
    <w:rsid w:val="00DE0324"/>
    <w:rsid w:val="00DE31F5"/>
    <w:rsid w:val="00DE327B"/>
    <w:rsid w:val="00DE3D10"/>
    <w:rsid w:val="00DE5644"/>
    <w:rsid w:val="00DE696C"/>
    <w:rsid w:val="00DE7682"/>
    <w:rsid w:val="00DF125C"/>
    <w:rsid w:val="00DF3454"/>
    <w:rsid w:val="00DF4B35"/>
    <w:rsid w:val="00DF6038"/>
    <w:rsid w:val="00DF61A6"/>
    <w:rsid w:val="00DF6CD2"/>
    <w:rsid w:val="00DF78F2"/>
    <w:rsid w:val="00DF7D80"/>
    <w:rsid w:val="00E00053"/>
    <w:rsid w:val="00E0193D"/>
    <w:rsid w:val="00E028DF"/>
    <w:rsid w:val="00E035E3"/>
    <w:rsid w:val="00E04CB1"/>
    <w:rsid w:val="00E04F1F"/>
    <w:rsid w:val="00E060E1"/>
    <w:rsid w:val="00E106F3"/>
    <w:rsid w:val="00E10CCD"/>
    <w:rsid w:val="00E10D75"/>
    <w:rsid w:val="00E129BB"/>
    <w:rsid w:val="00E12A8C"/>
    <w:rsid w:val="00E12B57"/>
    <w:rsid w:val="00E13086"/>
    <w:rsid w:val="00E137FE"/>
    <w:rsid w:val="00E1380F"/>
    <w:rsid w:val="00E143FD"/>
    <w:rsid w:val="00E15BF1"/>
    <w:rsid w:val="00E17A0E"/>
    <w:rsid w:val="00E20E75"/>
    <w:rsid w:val="00E23C68"/>
    <w:rsid w:val="00E24C7A"/>
    <w:rsid w:val="00E24D10"/>
    <w:rsid w:val="00E2504B"/>
    <w:rsid w:val="00E25502"/>
    <w:rsid w:val="00E27434"/>
    <w:rsid w:val="00E30365"/>
    <w:rsid w:val="00E303E7"/>
    <w:rsid w:val="00E30A31"/>
    <w:rsid w:val="00E336F0"/>
    <w:rsid w:val="00E34336"/>
    <w:rsid w:val="00E358CC"/>
    <w:rsid w:val="00E36254"/>
    <w:rsid w:val="00E37420"/>
    <w:rsid w:val="00E4099A"/>
    <w:rsid w:val="00E41094"/>
    <w:rsid w:val="00E41873"/>
    <w:rsid w:val="00E41BF8"/>
    <w:rsid w:val="00E42BDB"/>
    <w:rsid w:val="00E4389C"/>
    <w:rsid w:val="00E438D2"/>
    <w:rsid w:val="00E46C65"/>
    <w:rsid w:val="00E47399"/>
    <w:rsid w:val="00E477D1"/>
    <w:rsid w:val="00E50B6A"/>
    <w:rsid w:val="00E51D68"/>
    <w:rsid w:val="00E53920"/>
    <w:rsid w:val="00E540F2"/>
    <w:rsid w:val="00E5735A"/>
    <w:rsid w:val="00E605CD"/>
    <w:rsid w:val="00E60A42"/>
    <w:rsid w:val="00E61561"/>
    <w:rsid w:val="00E63A7C"/>
    <w:rsid w:val="00E63B66"/>
    <w:rsid w:val="00E644BF"/>
    <w:rsid w:val="00E64DCB"/>
    <w:rsid w:val="00E65F40"/>
    <w:rsid w:val="00E66080"/>
    <w:rsid w:val="00E671C6"/>
    <w:rsid w:val="00E67289"/>
    <w:rsid w:val="00E67658"/>
    <w:rsid w:val="00E712D0"/>
    <w:rsid w:val="00E720CB"/>
    <w:rsid w:val="00E72375"/>
    <w:rsid w:val="00E72CED"/>
    <w:rsid w:val="00E7333E"/>
    <w:rsid w:val="00E73A6F"/>
    <w:rsid w:val="00E7509D"/>
    <w:rsid w:val="00E7557A"/>
    <w:rsid w:val="00E75EA6"/>
    <w:rsid w:val="00E81861"/>
    <w:rsid w:val="00E820D9"/>
    <w:rsid w:val="00E846D6"/>
    <w:rsid w:val="00E85B5B"/>
    <w:rsid w:val="00E91A67"/>
    <w:rsid w:val="00E957F4"/>
    <w:rsid w:val="00E97092"/>
    <w:rsid w:val="00E977E2"/>
    <w:rsid w:val="00E97B94"/>
    <w:rsid w:val="00EA0E76"/>
    <w:rsid w:val="00EA11BD"/>
    <w:rsid w:val="00EA1DF1"/>
    <w:rsid w:val="00EA1EF9"/>
    <w:rsid w:val="00EA2078"/>
    <w:rsid w:val="00EA248F"/>
    <w:rsid w:val="00EA2B7B"/>
    <w:rsid w:val="00EA76AE"/>
    <w:rsid w:val="00EB1275"/>
    <w:rsid w:val="00EB156A"/>
    <w:rsid w:val="00EB1A91"/>
    <w:rsid w:val="00EB1D0D"/>
    <w:rsid w:val="00EB3355"/>
    <w:rsid w:val="00EB4D4F"/>
    <w:rsid w:val="00EB6BAF"/>
    <w:rsid w:val="00EC042D"/>
    <w:rsid w:val="00EC075E"/>
    <w:rsid w:val="00EC0B37"/>
    <w:rsid w:val="00EC18BD"/>
    <w:rsid w:val="00EC2DBA"/>
    <w:rsid w:val="00EC3DF1"/>
    <w:rsid w:val="00EC442B"/>
    <w:rsid w:val="00EC5A57"/>
    <w:rsid w:val="00EC5D1F"/>
    <w:rsid w:val="00EC66E8"/>
    <w:rsid w:val="00EC7590"/>
    <w:rsid w:val="00EC7A36"/>
    <w:rsid w:val="00EC7DC8"/>
    <w:rsid w:val="00ED0AC1"/>
    <w:rsid w:val="00ED3172"/>
    <w:rsid w:val="00ED3904"/>
    <w:rsid w:val="00ED5D9B"/>
    <w:rsid w:val="00ED5DA4"/>
    <w:rsid w:val="00ED70EC"/>
    <w:rsid w:val="00EE0FFC"/>
    <w:rsid w:val="00EE119E"/>
    <w:rsid w:val="00EE2EB8"/>
    <w:rsid w:val="00EE3914"/>
    <w:rsid w:val="00EE3A57"/>
    <w:rsid w:val="00EE3C48"/>
    <w:rsid w:val="00EE3EC4"/>
    <w:rsid w:val="00EE4370"/>
    <w:rsid w:val="00EE58DF"/>
    <w:rsid w:val="00EE6978"/>
    <w:rsid w:val="00EF006F"/>
    <w:rsid w:val="00EF0E06"/>
    <w:rsid w:val="00EF2661"/>
    <w:rsid w:val="00EF641C"/>
    <w:rsid w:val="00EF65C7"/>
    <w:rsid w:val="00EF6D3D"/>
    <w:rsid w:val="00EF6D7E"/>
    <w:rsid w:val="00EF6E83"/>
    <w:rsid w:val="00EF73CD"/>
    <w:rsid w:val="00F017FF"/>
    <w:rsid w:val="00F019ED"/>
    <w:rsid w:val="00F0218A"/>
    <w:rsid w:val="00F02268"/>
    <w:rsid w:val="00F02B4A"/>
    <w:rsid w:val="00F02F91"/>
    <w:rsid w:val="00F037F5"/>
    <w:rsid w:val="00F06F1A"/>
    <w:rsid w:val="00F073D0"/>
    <w:rsid w:val="00F10331"/>
    <w:rsid w:val="00F10EF9"/>
    <w:rsid w:val="00F12468"/>
    <w:rsid w:val="00F14058"/>
    <w:rsid w:val="00F14D81"/>
    <w:rsid w:val="00F15023"/>
    <w:rsid w:val="00F1505C"/>
    <w:rsid w:val="00F209C5"/>
    <w:rsid w:val="00F216CD"/>
    <w:rsid w:val="00F22591"/>
    <w:rsid w:val="00F225E5"/>
    <w:rsid w:val="00F23630"/>
    <w:rsid w:val="00F23D44"/>
    <w:rsid w:val="00F257A0"/>
    <w:rsid w:val="00F3024F"/>
    <w:rsid w:val="00F306F2"/>
    <w:rsid w:val="00F307FE"/>
    <w:rsid w:val="00F3124E"/>
    <w:rsid w:val="00F3194E"/>
    <w:rsid w:val="00F335D1"/>
    <w:rsid w:val="00F33EA2"/>
    <w:rsid w:val="00F36571"/>
    <w:rsid w:val="00F375B0"/>
    <w:rsid w:val="00F37E4E"/>
    <w:rsid w:val="00F4038E"/>
    <w:rsid w:val="00F43493"/>
    <w:rsid w:val="00F434A3"/>
    <w:rsid w:val="00F4495D"/>
    <w:rsid w:val="00F47329"/>
    <w:rsid w:val="00F50100"/>
    <w:rsid w:val="00F51432"/>
    <w:rsid w:val="00F530D3"/>
    <w:rsid w:val="00F5376F"/>
    <w:rsid w:val="00F54D78"/>
    <w:rsid w:val="00F54DEF"/>
    <w:rsid w:val="00F62329"/>
    <w:rsid w:val="00F6328A"/>
    <w:rsid w:val="00F6396A"/>
    <w:rsid w:val="00F63FEA"/>
    <w:rsid w:val="00F6625A"/>
    <w:rsid w:val="00F66DC2"/>
    <w:rsid w:val="00F7250B"/>
    <w:rsid w:val="00F7265E"/>
    <w:rsid w:val="00F731B9"/>
    <w:rsid w:val="00F73458"/>
    <w:rsid w:val="00F73700"/>
    <w:rsid w:val="00F73EC1"/>
    <w:rsid w:val="00F75535"/>
    <w:rsid w:val="00F769FC"/>
    <w:rsid w:val="00F76C1B"/>
    <w:rsid w:val="00F81F72"/>
    <w:rsid w:val="00F81FEB"/>
    <w:rsid w:val="00F827B8"/>
    <w:rsid w:val="00F82CEC"/>
    <w:rsid w:val="00F83BFF"/>
    <w:rsid w:val="00F83EAF"/>
    <w:rsid w:val="00F842F8"/>
    <w:rsid w:val="00F84A0F"/>
    <w:rsid w:val="00F8688F"/>
    <w:rsid w:val="00F87DC3"/>
    <w:rsid w:val="00F90F70"/>
    <w:rsid w:val="00F90F84"/>
    <w:rsid w:val="00F93881"/>
    <w:rsid w:val="00F94146"/>
    <w:rsid w:val="00F9695A"/>
    <w:rsid w:val="00F96FAE"/>
    <w:rsid w:val="00F970D4"/>
    <w:rsid w:val="00F97A4F"/>
    <w:rsid w:val="00F97AEA"/>
    <w:rsid w:val="00FA091C"/>
    <w:rsid w:val="00FA2175"/>
    <w:rsid w:val="00FA2285"/>
    <w:rsid w:val="00FA3EF7"/>
    <w:rsid w:val="00FA4F81"/>
    <w:rsid w:val="00FA6773"/>
    <w:rsid w:val="00FA6946"/>
    <w:rsid w:val="00FA7A62"/>
    <w:rsid w:val="00FA7CDD"/>
    <w:rsid w:val="00FA7F80"/>
    <w:rsid w:val="00FB43F6"/>
    <w:rsid w:val="00FB43FD"/>
    <w:rsid w:val="00FB4D74"/>
    <w:rsid w:val="00FB4E11"/>
    <w:rsid w:val="00FB50D6"/>
    <w:rsid w:val="00FB5BE1"/>
    <w:rsid w:val="00FB6FFB"/>
    <w:rsid w:val="00FC029E"/>
    <w:rsid w:val="00FC089D"/>
    <w:rsid w:val="00FC0A6B"/>
    <w:rsid w:val="00FC1A0F"/>
    <w:rsid w:val="00FC1BE7"/>
    <w:rsid w:val="00FC2097"/>
    <w:rsid w:val="00FC2218"/>
    <w:rsid w:val="00FC4E71"/>
    <w:rsid w:val="00FC54C6"/>
    <w:rsid w:val="00FC5C74"/>
    <w:rsid w:val="00FC6FE4"/>
    <w:rsid w:val="00FD05EB"/>
    <w:rsid w:val="00FD1740"/>
    <w:rsid w:val="00FD3141"/>
    <w:rsid w:val="00FD3DD1"/>
    <w:rsid w:val="00FE097A"/>
    <w:rsid w:val="00FE0AFD"/>
    <w:rsid w:val="00FE0C52"/>
    <w:rsid w:val="00FE0EE9"/>
    <w:rsid w:val="00FE1C12"/>
    <w:rsid w:val="00FE2A4E"/>
    <w:rsid w:val="00FE37EA"/>
    <w:rsid w:val="00FE4955"/>
    <w:rsid w:val="00FE4AB3"/>
    <w:rsid w:val="00FE5747"/>
    <w:rsid w:val="00FE5EC8"/>
    <w:rsid w:val="00FE73E9"/>
    <w:rsid w:val="00FF066F"/>
    <w:rsid w:val="00FF08B1"/>
    <w:rsid w:val="00FF17CB"/>
    <w:rsid w:val="00FF3BA3"/>
    <w:rsid w:val="00FF3F3C"/>
    <w:rsid w:val="00FF461D"/>
    <w:rsid w:val="00FF48CF"/>
    <w:rsid w:val="00FF5601"/>
    <w:rsid w:val="00FF6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40FE71"/>
  <w15:docId w15:val="{80DF3DFD-7878-47EC-A242-18373691C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273A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1">
    <w:name w:val="heading 1"/>
    <w:basedOn w:val="a"/>
    <w:next w:val="a"/>
    <w:link w:val="10"/>
    <w:qFormat/>
    <w:rsid w:val="0073273A"/>
    <w:pPr>
      <w:keepNext/>
      <w:tabs>
        <w:tab w:val="num" w:pos="432"/>
      </w:tabs>
      <w:spacing w:before="120" w:after="60"/>
      <w:ind w:left="432" w:hanging="432"/>
      <w:jc w:val="center"/>
      <w:outlineLvl w:val="0"/>
    </w:pPr>
    <w:rPr>
      <w:rFonts w:ascii="Arial" w:hAnsi="Arial"/>
      <w:b/>
      <w:i/>
      <w:sz w:val="28"/>
    </w:rPr>
  </w:style>
  <w:style w:type="paragraph" w:styleId="2">
    <w:name w:val="heading 2"/>
    <w:basedOn w:val="a"/>
    <w:next w:val="a"/>
    <w:link w:val="20"/>
    <w:qFormat/>
    <w:rsid w:val="0073273A"/>
    <w:pPr>
      <w:keepNext/>
      <w:tabs>
        <w:tab w:val="num" w:pos="576"/>
      </w:tabs>
      <w:spacing w:before="120" w:after="60"/>
      <w:ind w:firstLine="737"/>
      <w:jc w:val="both"/>
      <w:outlineLvl w:val="1"/>
    </w:pPr>
    <w:rPr>
      <w:rFonts w:ascii="Arial" w:hAnsi="Arial"/>
      <w:b/>
    </w:rPr>
  </w:style>
  <w:style w:type="paragraph" w:styleId="3">
    <w:name w:val="heading 3"/>
    <w:basedOn w:val="a"/>
    <w:next w:val="a"/>
    <w:link w:val="30"/>
    <w:qFormat/>
    <w:rsid w:val="0073273A"/>
    <w:pPr>
      <w:keepNext/>
      <w:tabs>
        <w:tab w:val="num" w:pos="720"/>
      </w:tabs>
      <w:ind w:firstLine="900"/>
      <w:jc w:val="both"/>
      <w:outlineLvl w:val="2"/>
    </w:pPr>
    <w:rPr>
      <w:rFonts w:ascii="Arial" w:hAnsi="Arial"/>
      <w:b/>
    </w:rPr>
  </w:style>
  <w:style w:type="paragraph" w:styleId="4">
    <w:name w:val="heading 4"/>
    <w:basedOn w:val="a"/>
    <w:next w:val="a"/>
    <w:link w:val="40"/>
    <w:qFormat/>
    <w:rsid w:val="0073273A"/>
    <w:pPr>
      <w:keepNext/>
      <w:tabs>
        <w:tab w:val="num" w:pos="864"/>
      </w:tabs>
      <w:ind w:left="864" w:hanging="864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link w:val="50"/>
    <w:qFormat/>
    <w:rsid w:val="0073273A"/>
    <w:pPr>
      <w:keepNext/>
      <w:tabs>
        <w:tab w:val="num" w:pos="1008"/>
      </w:tabs>
      <w:ind w:left="1008" w:hanging="1008"/>
      <w:outlineLvl w:val="4"/>
    </w:pPr>
    <w:rPr>
      <w:sz w:val="2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A2056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"/>
    <w:next w:val="a"/>
    <w:link w:val="80"/>
    <w:uiPriority w:val="99"/>
    <w:qFormat/>
    <w:rsid w:val="0073273A"/>
    <w:pPr>
      <w:keepNext/>
      <w:tabs>
        <w:tab w:val="num" w:pos="1440"/>
      </w:tabs>
      <w:ind w:firstLine="720"/>
      <w:outlineLvl w:val="7"/>
    </w:pPr>
    <w:rPr>
      <w:b/>
      <w:sz w:val="28"/>
    </w:rPr>
  </w:style>
  <w:style w:type="paragraph" w:styleId="9">
    <w:name w:val="heading 9"/>
    <w:basedOn w:val="a"/>
    <w:next w:val="a"/>
    <w:link w:val="90"/>
    <w:uiPriority w:val="99"/>
    <w:qFormat/>
    <w:rsid w:val="0073273A"/>
    <w:pPr>
      <w:keepNext/>
      <w:tabs>
        <w:tab w:val="num" w:pos="1584"/>
      </w:tabs>
      <w:ind w:left="1584" w:hanging="1584"/>
      <w:jc w:val="both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273A"/>
    <w:rPr>
      <w:rFonts w:ascii="Arial" w:eastAsia="Andale Sans UI" w:hAnsi="Arial" w:cs="Times New Roman"/>
      <w:b/>
      <w:i/>
      <w:kern w:val="1"/>
      <w:sz w:val="28"/>
      <w:szCs w:val="24"/>
    </w:rPr>
  </w:style>
  <w:style w:type="character" w:customStyle="1" w:styleId="20">
    <w:name w:val="Заголовок 2 Знак"/>
    <w:basedOn w:val="a0"/>
    <w:link w:val="2"/>
    <w:rsid w:val="0073273A"/>
    <w:rPr>
      <w:rFonts w:ascii="Arial" w:eastAsia="Andale Sans UI" w:hAnsi="Arial" w:cs="Times New Roman"/>
      <w:b/>
      <w:kern w:val="1"/>
      <w:sz w:val="24"/>
      <w:szCs w:val="24"/>
    </w:rPr>
  </w:style>
  <w:style w:type="character" w:customStyle="1" w:styleId="30">
    <w:name w:val="Заголовок 3 Знак"/>
    <w:basedOn w:val="a0"/>
    <w:link w:val="3"/>
    <w:rsid w:val="0073273A"/>
    <w:rPr>
      <w:rFonts w:ascii="Arial" w:eastAsia="Andale Sans UI" w:hAnsi="Arial" w:cs="Times New Roman"/>
      <w:b/>
      <w:kern w:val="1"/>
      <w:sz w:val="24"/>
      <w:szCs w:val="24"/>
    </w:rPr>
  </w:style>
  <w:style w:type="character" w:customStyle="1" w:styleId="40">
    <w:name w:val="Заголовок 4 Знак"/>
    <w:basedOn w:val="a0"/>
    <w:link w:val="4"/>
    <w:rsid w:val="0073273A"/>
    <w:rPr>
      <w:rFonts w:ascii="Arial" w:eastAsia="Andale Sans UI" w:hAnsi="Arial" w:cs="Times New Roman"/>
      <w:b/>
      <w:kern w:val="1"/>
      <w:sz w:val="24"/>
      <w:szCs w:val="24"/>
    </w:rPr>
  </w:style>
  <w:style w:type="character" w:customStyle="1" w:styleId="50">
    <w:name w:val="Заголовок 5 Знак"/>
    <w:basedOn w:val="a0"/>
    <w:link w:val="5"/>
    <w:rsid w:val="0073273A"/>
    <w:rPr>
      <w:rFonts w:ascii="Times New Roman" w:eastAsia="Andale Sans UI" w:hAnsi="Times New Roman" w:cs="Times New Roman"/>
      <w:kern w:val="1"/>
      <w:sz w:val="28"/>
      <w:szCs w:val="24"/>
    </w:rPr>
  </w:style>
  <w:style w:type="character" w:customStyle="1" w:styleId="80">
    <w:name w:val="Заголовок 8 Знак"/>
    <w:basedOn w:val="a0"/>
    <w:link w:val="8"/>
    <w:uiPriority w:val="99"/>
    <w:rsid w:val="0073273A"/>
    <w:rPr>
      <w:rFonts w:ascii="Times New Roman" w:eastAsia="Andale Sans UI" w:hAnsi="Times New Roman" w:cs="Times New Roman"/>
      <w:b/>
      <w:kern w:val="1"/>
      <w:sz w:val="28"/>
      <w:szCs w:val="24"/>
    </w:rPr>
  </w:style>
  <w:style w:type="character" w:customStyle="1" w:styleId="90">
    <w:name w:val="Заголовок 9 Знак"/>
    <w:basedOn w:val="a0"/>
    <w:link w:val="9"/>
    <w:uiPriority w:val="99"/>
    <w:rsid w:val="0073273A"/>
    <w:rPr>
      <w:rFonts w:ascii="Times New Roman" w:eastAsia="Andale Sans UI" w:hAnsi="Times New Roman" w:cs="Times New Roman"/>
      <w:b/>
      <w:kern w:val="1"/>
      <w:sz w:val="24"/>
      <w:szCs w:val="24"/>
    </w:rPr>
  </w:style>
  <w:style w:type="character" w:customStyle="1" w:styleId="WW8Num3z0">
    <w:name w:val="WW8Num3z0"/>
    <w:rsid w:val="0073273A"/>
    <w:rPr>
      <w:rFonts w:ascii="Times New Roman" w:hAnsi="Times New Roman" w:cs="Times New Roman"/>
    </w:rPr>
  </w:style>
  <w:style w:type="character" w:customStyle="1" w:styleId="WW8Num3z1">
    <w:name w:val="WW8Num3z1"/>
    <w:rsid w:val="0073273A"/>
    <w:rPr>
      <w:rFonts w:ascii="Courier New" w:hAnsi="Courier New"/>
    </w:rPr>
  </w:style>
  <w:style w:type="character" w:customStyle="1" w:styleId="WW8Num3z2">
    <w:name w:val="WW8Num3z2"/>
    <w:rsid w:val="0073273A"/>
    <w:rPr>
      <w:rFonts w:ascii="Wingdings" w:hAnsi="Wingdings"/>
    </w:rPr>
  </w:style>
  <w:style w:type="character" w:customStyle="1" w:styleId="WW8Num3z3">
    <w:name w:val="WW8Num3z3"/>
    <w:rsid w:val="0073273A"/>
    <w:rPr>
      <w:rFonts w:ascii="Symbol" w:hAnsi="Symbol"/>
    </w:rPr>
  </w:style>
  <w:style w:type="character" w:customStyle="1" w:styleId="WW8Num5z0">
    <w:name w:val="WW8Num5z0"/>
    <w:rsid w:val="0073273A"/>
    <w:rPr>
      <w:strike w:val="0"/>
      <w:dstrike w:val="0"/>
    </w:rPr>
  </w:style>
  <w:style w:type="character" w:customStyle="1" w:styleId="Absatz-Standardschriftart">
    <w:name w:val="Absatz-Standardschriftart"/>
    <w:rsid w:val="0073273A"/>
  </w:style>
  <w:style w:type="character" w:customStyle="1" w:styleId="WW-Absatz-Standardschriftart">
    <w:name w:val="WW-Absatz-Standardschriftart"/>
    <w:rsid w:val="0073273A"/>
  </w:style>
  <w:style w:type="character" w:customStyle="1" w:styleId="WW-Absatz-Standardschriftart1">
    <w:name w:val="WW-Absatz-Standardschriftart1"/>
    <w:rsid w:val="0073273A"/>
  </w:style>
  <w:style w:type="character" w:customStyle="1" w:styleId="WW-Absatz-Standardschriftart11">
    <w:name w:val="WW-Absatz-Standardschriftart11"/>
    <w:rsid w:val="0073273A"/>
  </w:style>
  <w:style w:type="character" w:customStyle="1" w:styleId="WW-Absatz-Standardschriftart111">
    <w:name w:val="WW-Absatz-Standardschriftart111"/>
    <w:rsid w:val="0073273A"/>
  </w:style>
  <w:style w:type="character" w:customStyle="1" w:styleId="WW-Absatz-Standardschriftart1111">
    <w:name w:val="WW-Absatz-Standardschriftart1111"/>
    <w:rsid w:val="0073273A"/>
  </w:style>
  <w:style w:type="character" w:customStyle="1" w:styleId="WW-Absatz-Standardschriftart11111">
    <w:name w:val="WW-Absatz-Standardschriftart11111"/>
    <w:rsid w:val="0073273A"/>
  </w:style>
  <w:style w:type="character" w:customStyle="1" w:styleId="WW-Absatz-Standardschriftart111111">
    <w:name w:val="WW-Absatz-Standardschriftart111111"/>
    <w:rsid w:val="0073273A"/>
  </w:style>
  <w:style w:type="character" w:customStyle="1" w:styleId="WW-Absatz-Standardschriftart1111111">
    <w:name w:val="WW-Absatz-Standardschriftart1111111"/>
    <w:rsid w:val="0073273A"/>
  </w:style>
  <w:style w:type="character" w:customStyle="1" w:styleId="WW-Absatz-Standardschriftart11111111">
    <w:name w:val="WW-Absatz-Standardschriftart11111111"/>
    <w:rsid w:val="0073273A"/>
  </w:style>
  <w:style w:type="character" w:customStyle="1" w:styleId="WW-Absatz-Standardschriftart111111111">
    <w:name w:val="WW-Absatz-Standardschriftart111111111"/>
    <w:rsid w:val="0073273A"/>
  </w:style>
  <w:style w:type="character" w:customStyle="1" w:styleId="WW-Absatz-Standardschriftart1111111111">
    <w:name w:val="WW-Absatz-Standardschriftart1111111111"/>
    <w:rsid w:val="0073273A"/>
  </w:style>
  <w:style w:type="character" w:customStyle="1" w:styleId="WW-Absatz-Standardschriftart11111111111">
    <w:name w:val="WW-Absatz-Standardschriftart11111111111"/>
    <w:rsid w:val="0073273A"/>
  </w:style>
  <w:style w:type="character" w:customStyle="1" w:styleId="WW-Absatz-Standardschriftart111111111111">
    <w:name w:val="WW-Absatz-Standardschriftart111111111111"/>
    <w:rsid w:val="0073273A"/>
  </w:style>
  <w:style w:type="character" w:customStyle="1" w:styleId="WW-Absatz-Standardschriftart1111111111111">
    <w:name w:val="WW-Absatz-Standardschriftart1111111111111"/>
    <w:rsid w:val="0073273A"/>
  </w:style>
  <w:style w:type="character" w:customStyle="1" w:styleId="WW-Absatz-Standardschriftart11111111111111">
    <w:name w:val="WW-Absatz-Standardschriftart11111111111111"/>
    <w:rsid w:val="0073273A"/>
  </w:style>
  <w:style w:type="character" w:customStyle="1" w:styleId="WW-Absatz-Standardschriftart111111111111111">
    <w:name w:val="WW-Absatz-Standardschriftart111111111111111"/>
    <w:rsid w:val="0073273A"/>
  </w:style>
  <w:style w:type="character" w:customStyle="1" w:styleId="WW-Absatz-Standardschriftart1111111111111111">
    <w:name w:val="WW-Absatz-Standardschriftart1111111111111111"/>
    <w:rsid w:val="0073273A"/>
  </w:style>
  <w:style w:type="character" w:customStyle="1" w:styleId="WW-Absatz-Standardschriftart11111111111111111">
    <w:name w:val="WW-Absatz-Standardschriftart11111111111111111"/>
    <w:rsid w:val="0073273A"/>
  </w:style>
  <w:style w:type="character" w:customStyle="1" w:styleId="WW-Absatz-Standardschriftart111111111111111111">
    <w:name w:val="WW-Absatz-Standardschriftart111111111111111111"/>
    <w:rsid w:val="0073273A"/>
  </w:style>
  <w:style w:type="character" w:customStyle="1" w:styleId="WW-Absatz-Standardschriftart1111111111111111111">
    <w:name w:val="WW-Absatz-Standardschriftart1111111111111111111"/>
    <w:rsid w:val="0073273A"/>
  </w:style>
  <w:style w:type="character" w:customStyle="1" w:styleId="WW8Num8z0">
    <w:name w:val="WW8Num8z0"/>
    <w:rsid w:val="0073273A"/>
    <w:rPr>
      <w:rFonts w:ascii="Times New Roman" w:hAnsi="Times New Roman" w:cs="Times New Roman"/>
    </w:rPr>
  </w:style>
  <w:style w:type="character" w:customStyle="1" w:styleId="WW8Num8z1">
    <w:name w:val="WW8Num8z1"/>
    <w:rsid w:val="0073273A"/>
    <w:rPr>
      <w:rFonts w:ascii="Courier New" w:hAnsi="Courier New"/>
    </w:rPr>
  </w:style>
  <w:style w:type="character" w:customStyle="1" w:styleId="WW8Num8z2">
    <w:name w:val="WW8Num8z2"/>
    <w:rsid w:val="0073273A"/>
    <w:rPr>
      <w:rFonts w:ascii="Wingdings" w:hAnsi="Wingdings"/>
    </w:rPr>
  </w:style>
  <w:style w:type="character" w:customStyle="1" w:styleId="WW8Num8z3">
    <w:name w:val="WW8Num8z3"/>
    <w:rsid w:val="0073273A"/>
    <w:rPr>
      <w:rFonts w:ascii="Symbol" w:hAnsi="Symbol"/>
    </w:rPr>
  </w:style>
  <w:style w:type="character" w:customStyle="1" w:styleId="WW8Num4z0">
    <w:name w:val="WW8Num4z0"/>
    <w:rsid w:val="0073273A"/>
    <w:rPr>
      <w:strike w:val="0"/>
      <w:dstrike w:val="0"/>
    </w:rPr>
  </w:style>
  <w:style w:type="character" w:customStyle="1" w:styleId="11">
    <w:name w:val="Основной шрифт абзаца1"/>
    <w:rsid w:val="0073273A"/>
  </w:style>
  <w:style w:type="character" w:customStyle="1" w:styleId="a3">
    <w:name w:val="Не вступил в силу"/>
    <w:rsid w:val="0073273A"/>
    <w:rPr>
      <w:strike/>
      <w:color w:val="008080"/>
    </w:rPr>
  </w:style>
  <w:style w:type="character" w:customStyle="1" w:styleId="grame">
    <w:name w:val="grame"/>
    <w:basedOn w:val="11"/>
    <w:rsid w:val="0073273A"/>
  </w:style>
  <w:style w:type="character" w:customStyle="1" w:styleId="a4">
    <w:name w:val="Символ нумерации"/>
    <w:rsid w:val="0073273A"/>
  </w:style>
  <w:style w:type="character" w:customStyle="1" w:styleId="21">
    <w:name w:val="Основной шрифт абзаца2"/>
    <w:rsid w:val="0073273A"/>
  </w:style>
  <w:style w:type="paragraph" w:customStyle="1" w:styleId="12">
    <w:name w:val="Заголовок1"/>
    <w:basedOn w:val="a"/>
    <w:next w:val="a5"/>
    <w:uiPriority w:val="99"/>
    <w:rsid w:val="0073273A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a5">
    <w:name w:val="Body Text"/>
    <w:basedOn w:val="a"/>
    <w:link w:val="a6"/>
    <w:uiPriority w:val="99"/>
    <w:rsid w:val="0073273A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73273A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7">
    <w:name w:val="List"/>
    <w:basedOn w:val="a5"/>
    <w:uiPriority w:val="99"/>
    <w:rsid w:val="0073273A"/>
    <w:rPr>
      <w:rFonts w:cs="Tahoma"/>
    </w:rPr>
  </w:style>
  <w:style w:type="paragraph" w:customStyle="1" w:styleId="13">
    <w:name w:val="Название1"/>
    <w:basedOn w:val="a"/>
    <w:uiPriority w:val="99"/>
    <w:rsid w:val="0073273A"/>
    <w:pPr>
      <w:suppressLineNumbers/>
      <w:spacing w:before="120" w:after="120"/>
    </w:pPr>
    <w:rPr>
      <w:rFonts w:cs="Tahoma"/>
      <w:i/>
      <w:iCs/>
    </w:rPr>
  </w:style>
  <w:style w:type="paragraph" w:customStyle="1" w:styleId="14">
    <w:name w:val="Указатель1"/>
    <w:basedOn w:val="a"/>
    <w:uiPriority w:val="99"/>
    <w:rsid w:val="0073273A"/>
    <w:pPr>
      <w:suppressLineNumbers/>
    </w:pPr>
    <w:rPr>
      <w:rFonts w:cs="Tahoma"/>
    </w:rPr>
  </w:style>
  <w:style w:type="paragraph" w:styleId="a8">
    <w:name w:val="Title"/>
    <w:basedOn w:val="12"/>
    <w:next w:val="a9"/>
    <w:link w:val="aa"/>
    <w:qFormat/>
    <w:rsid w:val="0073273A"/>
  </w:style>
  <w:style w:type="character" w:customStyle="1" w:styleId="aa">
    <w:name w:val="Заголовок Знак"/>
    <w:basedOn w:val="a0"/>
    <w:link w:val="a8"/>
    <w:rsid w:val="0073273A"/>
    <w:rPr>
      <w:rFonts w:ascii="Arial" w:eastAsia="Andale Sans UI" w:hAnsi="Arial" w:cs="Tahoma"/>
      <w:kern w:val="1"/>
      <w:sz w:val="28"/>
      <w:szCs w:val="28"/>
    </w:rPr>
  </w:style>
  <w:style w:type="paragraph" w:styleId="a9">
    <w:name w:val="Subtitle"/>
    <w:basedOn w:val="12"/>
    <w:next w:val="a5"/>
    <w:link w:val="ab"/>
    <w:qFormat/>
    <w:rsid w:val="0073273A"/>
    <w:pPr>
      <w:jc w:val="center"/>
    </w:pPr>
    <w:rPr>
      <w:i/>
      <w:iCs/>
    </w:rPr>
  </w:style>
  <w:style w:type="character" w:customStyle="1" w:styleId="ab">
    <w:name w:val="Подзаголовок Знак"/>
    <w:basedOn w:val="a0"/>
    <w:link w:val="a9"/>
    <w:rsid w:val="0073273A"/>
    <w:rPr>
      <w:rFonts w:ascii="Arial" w:eastAsia="Andale Sans UI" w:hAnsi="Arial" w:cs="Tahoma"/>
      <w:i/>
      <w:iCs/>
      <w:kern w:val="1"/>
      <w:sz w:val="28"/>
      <w:szCs w:val="28"/>
    </w:rPr>
  </w:style>
  <w:style w:type="paragraph" w:customStyle="1" w:styleId="15">
    <w:name w:val="Текст1"/>
    <w:basedOn w:val="a"/>
    <w:uiPriority w:val="99"/>
    <w:rsid w:val="0073273A"/>
    <w:rPr>
      <w:rFonts w:ascii="Courier New" w:hAnsi="Courier New"/>
      <w:sz w:val="20"/>
    </w:rPr>
  </w:style>
  <w:style w:type="paragraph" w:customStyle="1" w:styleId="consnormal">
    <w:name w:val="consnormal"/>
    <w:basedOn w:val="a"/>
    <w:uiPriority w:val="99"/>
    <w:rsid w:val="0073273A"/>
    <w:pPr>
      <w:spacing w:before="100" w:after="100"/>
    </w:pPr>
  </w:style>
  <w:style w:type="paragraph" w:customStyle="1" w:styleId="ac">
    <w:name w:val="Содержимое таблицы"/>
    <w:basedOn w:val="a"/>
    <w:uiPriority w:val="99"/>
    <w:rsid w:val="0073273A"/>
    <w:pPr>
      <w:suppressLineNumbers/>
    </w:pPr>
  </w:style>
  <w:style w:type="paragraph" w:customStyle="1" w:styleId="210">
    <w:name w:val="Основной текст 21"/>
    <w:basedOn w:val="a"/>
    <w:uiPriority w:val="99"/>
    <w:rsid w:val="0073273A"/>
    <w:pPr>
      <w:jc w:val="both"/>
    </w:pPr>
    <w:rPr>
      <w:sz w:val="28"/>
    </w:rPr>
  </w:style>
  <w:style w:type="paragraph" w:customStyle="1" w:styleId="ConsNormal0">
    <w:name w:val="ConsNormal"/>
    <w:uiPriority w:val="99"/>
    <w:rsid w:val="0073273A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ar-SA"/>
    </w:rPr>
  </w:style>
  <w:style w:type="paragraph" w:customStyle="1" w:styleId="211">
    <w:name w:val="Основной текст с отступом 21"/>
    <w:basedOn w:val="a"/>
    <w:uiPriority w:val="99"/>
    <w:rsid w:val="0073273A"/>
    <w:pPr>
      <w:ind w:firstLine="900"/>
    </w:pPr>
    <w:rPr>
      <w:sz w:val="28"/>
    </w:rPr>
  </w:style>
  <w:style w:type="paragraph" w:customStyle="1" w:styleId="ConsNonformat">
    <w:name w:val="ConsNonformat"/>
    <w:uiPriority w:val="99"/>
    <w:rsid w:val="0073273A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kern w:val="1"/>
      <w:sz w:val="20"/>
      <w:szCs w:val="20"/>
      <w:lang w:eastAsia="ar-SA"/>
    </w:rPr>
  </w:style>
  <w:style w:type="paragraph" w:customStyle="1" w:styleId="31">
    <w:name w:val="Основной текст 31"/>
    <w:basedOn w:val="a"/>
    <w:uiPriority w:val="99"/>
    <w:rsid w:val="0073273A"/>
    <w:pPr>
      <w:jc w:val="both"/>
    </w:pPr>
  </w:style>
  <w:style w:type="paragraph" w:styleId="ad">
    <w:name w:val="Body Text Indent"/>
    <w:basedOn w:val="a"/>
    <w:link w:val="ae"/>
    <w:uiPriority w:val="99"/>
    <w:rsid w:val="0073273A"/>
    <w:pPr>
      <w:ind w:firstLine="900"/>
      <w:jc w:val="both"/>
    </w:pPr>
    <w:rPr>
      <w:sz w:val="28"/>
    </w:rPr>
  </w:style>
  <w:style w:type="character" w:customStyle="1" w:styleId="ae">
    <w:name w:val="Основной текст с отступом Знак"/>
    <w:basedOn w:val="a0"/>
    <w:link w:val="ad"/>
    <w:uiPriority w:val="99"/>
    <w:rsid w:val="0073273A"/>
    <w:rPr>
      <w:rFonts w:ascii="Times New Roman" w:eastAsia="Andale Sans UI" w:hAnsi="Times New Roman" w:cs="Times New Roman"/>
      <w:kern w:val="1"/>
      <w:sz w:val="28"/>
      <w:szCs w:val="24"/>
    </w:rPr>
  </w:style>
  <w:style w:type="paragraph" w:customStyle="1" w:styleId="310">
    <w:name w:val="Основной текст с отступом 31"/>
    <w:basedOn w:val="a"/>
    <w:uiPriority w:val="99"/>
    <w:rsid w:val="0073273A"/>
    <w:pPr>
      <w:ind w:firstLine="900"/>
      <w:jc w:val="both"/>
    </w:pPr>
    <w:rPr>
      <w:color w:val="000000"/>
      <w:sz w:val="28"/>
    </w:rPr>
  </w:style>
  <w:style w:type="paragraph" w:customStyle="1" w:styleId="af">
    <w:name w:val="адресат"/>
    <w:basedOn w:val="a"/>
    <w:next w:val="a"/>
    <w:uiPriority w:val="99"/>
    <w:rsid w:val="0073273A"/>
    <w:pPr>
      <w:autoSpaceDE w:val="0"/>
      <w:jc w:val="center"/>
    </w:pPr>
    <w:rPr>
      <w:sz w:val="30"/>
    </w:rPr>
  </w:style>
  <w:style w:type="paragraph" w:customStyle="1" w:styleId="ConsTitle">
    <w:name w:val="ConsTitle"/>
    <w:uiPriority w:val="99"/>
    <w:rsid w:val="0073273A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kern w:val="1"/>
      <w:sz w:val="16"/>
      <w:szCs w:val="16"/>
      <w:lang w:eastAsia="ar-SA"/>
    </w:rPr>
  </w:style>
  <w:style w:type="paragraph" w:customStyle="1" w:styleId="af0">
    <w:name w:val="Стиль"/>
    <w:uiPriority w:val="99"/>
    <w:rsid w:val="0073273A"/>
    <w:pPr>
      <w:widowControl w:val="0"/>
      <w:suppressAutoHyphens/>
      <w:spacing w:after="0" w:line="240" w:lineRule="auto"/>
      <w:ind w:firstLine="720"/>
      <w:jc w:val="both"/>
    </w:pPr>
    <w:rPr>
      <w:rFonts w:ascii="Arial" w:eastAsia="Arial" w:hAnsi="Arial" w:cs="Times New Roman"/>
      <w:kern w:val="1"/>
      <w:sz w:val="24"/>
      <w:szCs w:val="20"/>
      <w:lang w:eastAsia="ar-SA"/>
    </w:rPr>
  </w:style>
  <w:style w:type="paragraph" w:customStyle="1" w:styleId="af1">
    <w:name w:val="Содержимое врезки"/>
    <w:basedOn w:val="a5"/>
    <w:uiPriority w:val="99"/>
    <w:rsid w:val="0073273A"/>
  </w:style>
  <w:style w:type="paragraph" w:customStyle="1" w:styleId="ConsPlusNormal">
    <w:name w:val="ConsPlusNormal"/>
    <w:next w:val="a"/>
    <w:rsid w:val="0073273A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fa-IR" w:bidi="fa-IR"/>
    </w:rPr>
  </w:style>
  <w:style w:type="paragraph" w:customStyle="1" w:styleId="ConsPlusNonformat">
    <w:name w:val="ConsPlusNonformat"/>
    <w:basedOn w:val="a"/>
    <w:next w:val="ConsPlusNormal"/>
    <w:uiPriority w:val="99"/>
    <w:rsid w:val="0073273A"/>
    <w:pPr>
      <w:autoSpaceDE w:val="0"/>
    </w:pPr>
    <w:rPr>
      <w:rFonts w:ascii="Courier New" w:eastAsia="Courier New" w:hAnsi="Courier New" w:cs="Courier New"/>
      <w:sz w:val="20"/>
      <w:szCs w:val="20"/>
      <w:lang w:eastAsia="fa-IR" w:bidi="fa-IR"/>
    </w:rPr>
  </w:style>
  <w:style w:type="paragraph" w:customStyle="1" w:styleId="ConsPlusTitle">
    <w:name w:val="ConsPlusTitle"/>
    <w:basedOn w:val="a"/>
    <w:next w:val="ConsPlusNormal"/>
    <w:uiPriority w:val="99"/>
    <w:rsid w:val="0073273A"/>
    <w:pPr>
      <w:autoSpaceDE w:val="0"/>
    </w:pPr>
    <w:rPr>
      <w:rFonts w:ascii="Arial" w:eastAsia="Arial" w:hAnsi="Arial" w:cs="Arial"/>
      <w:b/>
      <w:bCs/>
      <w:sz w:val="20"/>
      <w:szCs w:val="20"/>
      <w:lang w:eastAsia="fa-IR" w:bidi="fa-IR"/>
    </w:rPr>
  </w:style>
  <w:style w:type="paragraph" w:customStyle="1" w:styleId="ConsPlusCell">
    <w:name w:val="ConsPlusCell"/>
    <w:basedOn w:val="a"/>
    <w:uiPriority w:val="99"/>
    <w:rsid w:val="0073273A"/>
    <w:pPr>
      <w:autoSpaceDE w:val="0"/>
    </w:pPr>
    <w:rPr>
      <w:rFonts w:ascii="Arial" w:eastAsia="Arial" w:hAnsi="Arial" w:cs="Arial"/>
      <w:sz w:val="20"/>
      <w:szCs w:val="20"/>
      <w:lang w:eastAsia="fa-IR" w:bidi="fa-IR"/>
    </w:rPr>
  </w:style>
  <w:style w:type="paragraph" w:customStyle="1" w:styleId="ConsPlusDocList">
    <w:name w:val="ConsPlusDocList"/>
    <w:basedOn w:val="a"/>
    <w:uiPriority w:val="99"/>
    <w:rsid w:val="0073273A"/>
    <w:pPr>
      <w:autoSpaceDE w:val="0"/>
    </w:pPr>
    <w:rPr>
      <w:rFonts w:ascii="Courier New" w:eastAsia="Courier New" w:hAnsi="Courier New" w:cs="Courier New"/>
      <w:sz w:val="20"/>
      <w:szCs w:val="20"/>
      <w:lang w:eastAsia="fa-IR" w:bidi="fa-IR"/>
    </w:rPr>
  </w:style>
  <w:style w:type="paragraph" w:customStyle="1" w:styleId="af2">
    <w:name w:val="Заголовок таблицы"/>
    <w:basedOn w:val="ac"/>
    <w:uiPriority w:val="99"/>
    <w:rsid w:val="0073273A"/>
    <w:pPr>
      <w:jc w:val="center"/>
    </w:pPr>
    <w:rPr>
      <w:b/>
      <w:bCs/>
    </w:rPr>
  </w:style>
  <w:style w:type="paragraph" w:styleId="af3">
    <w:name w:val="header"/>
    <w:basedOn w:val="a"/>
    <w:link w:val="af4"/>
    <w:uiPriority w:val="99"/>
    <w:unhideWhenUsed/>
    <w:rsid w:val="0020645A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20645A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f5">
    <w:name w:val="footer"/>
    <w:basedOn w:val="a"/>
    <w:link w:val="af6"/>
    <w:uiPriority w:val="99"/>
    <w:unhideWhenUsed/>
    <w:rsid w:val="0020645A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20645A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f7">
    <w:name w:val="List Paragraph"/>
    <w:basedOn w:val="a"/>
    <w:uiPriority w:val="34"/>
    <w:qFormat/>
    <w:rsid w:val="00EA0E76"/>
    <w:pPr>
      <w:widowControl/>
      <w:suppressAutoHyphens w:val="0"/>
      <w:ind w:left="720" w:firstLine="851"/>
      <w:contextualSpacing/>
      <w:jc w:val="both"/>
    </w:pPr>
    <w:rPr>
      <w:rFonts w:asciiTheme="minorHAnsi" w:eastAsiaTheme="minorHAnsi" w:hAnsiTheme="minorHAnsi" w:cstheme="minorBidi"/>
      <w:kern w:val="0"/>
      <w:sz w:val="22"/>
      <w:szCs w:val="22"/>
    </w:rPr>
  </w:style>
  <w:style w:type="paragraph" w:customStyle="1" w:styleId="22">
    <w:name w:val="Основной текст с отступом 22"/>
    <w:basedOn w:val="a"/>
    <w:uiPriority w:val="99"/>
    <w:rsid w:val="00A702A0"/>
    <w:pPr>
      <w:overflowPunct w:val="0"/>
      <w:autoSpaceDE w:val="0"/>
      <w:spacing w:before="20" w:after="20"/>
      <w:ind w:firstLine="708"/>
      <w:jc w:val="both"/>
      <w:textAlignment w:val="baseline"/>
    </w:pPr>
    <w:rPr>
      <w:sz w:val="28"/>
      <w:szCs w:val="28"/>
    </w:rPr>
  </w:style>
  <w:style w:type="paragraph" w:styleId="af8">
    <w:name w:val="Balloon Text"/>
    <w:basedOn w:val="a"/>
    <w:link w:val="af9"/>
    <w:uiPriority w:val="99"/>
    <w:semiHidden/>
    <w:unhideWhenUsed/>
    <w:rsid w:val="00383E7C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383E7C"/>
    <w:rPr>
      <w:rFonts w:ascii="Tahoma" w:eastAsia="Andale Sans UI" w:hAnsi="Tahoma" w:cs="Tahoma"/>
      <w:kern w:val="1"/>
      <w:sz w:val="16"/>
      <w:szCs w:val="16"/>
    </w:rPr>
  </w:style>
  <w:style w:type="paragraph" w:customStyle="1" w:styleId="WW-2">
    <w:name w:val="WW-Основной текст с отступом 2"/>
    <w:basedOn w:val="a"/>
    <w:uiPriority w:val="99"/>
    <w:rsid w:val="003A5082"/>
    <w:pPr>
      <w:widowControl/>
      <w:spacing w:line="100" w:lineRule="atLeast"/>
    </w:pPr>
    <w:rPr>
      <w:lang w:eastAsia="ar-SA"/>
    </w:rPr>
  </w:style>
  <w:style w:type="character" w:styleId="afa">
    <w:name w:val="Hyperlink"/>
    <w:basedOn w:val="a0"/>
    <w:uiPriority w:val="99"/>
    <w:unhideWhenUsed/>
    <w:rsid w:val="00BF67CF"/>
    <w:rPr>
      <w:color w:val="0000FF" w:themeColor="hyperlink"/>
      <w:u w:val="single"/>
    </w:rPr>
  </w:style>
  <w:style w:type="character" w:styleId="afb">
    <w:name w:val="Emphasis"/>
    <w:basedOn w:val="a0"/>
    <w:qFormat/>
    <w:rsid w:val="00B227FC"/>
    <w:rPr>
      <w:i/>
      <w:iCs/>
    </w:rPr>
  </w:style>
  <w:style w:type="paragraph" w:styleId="afc">
    <w:name w:val="Plain Text"/>
    <w:basedOn w:val="a"/>
    <w:link w:val="afd"/>
    <w:uiPriority w:val="99"/>
    <w:rsid w:val="007B0DB0"/>
    <w:pPr>
      <w:widowControl/>
      <w:suppressAutoHyphens w:val="0"/>
    </w:pPr>
    <w:rPr>
      <w:rFonts w:ascii="Courier New" w:eastAsia="Times New Roman" w:hAnsi="Courier New"/>
      <w:kern w:val="0"/>
      <w:sz w:val="20"/>
      <w:szCs w:val="20"/>
      <w:lang w:val="x-none" w:eastAsia="x-none"/>
    </w:rPr>
  </w:style>
  <w:style w:type="character" w:customStyle="1" w:styleId="afd">
    <w:name w:val="Текст Знак"/>
    <w:basedOn w:val="a0"/>
    <w:link w:val="afc"/>
    <w:uiPriority w:val="99"/>
    <w:rsid w:val="007B0DB0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fe">
    <w:name w:val="Normal (Web)"/>
    <w:basedOn w:val="a"/>
    <w:uiPriority w:val="99"/>
    <w:unhideWhenUsed/>
    <w:rsid w:val="002B6BCC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ru-RU"/>
    </w:rPr>
  </w:style>
  <w:style w:type="paragraph" w:styleId="aff">
    <w:name w:val="Intense Quote"/>
    <w:basedOn w:val="a"/>
    <w:next w:val="a"/>
    <w:link w:val="aff0"/>
    <w:uiPriority w:val="30"/>
    <w:qFormat/>
    <w:rsid w:val="009B0703"/>
    <w:pPr>
      <w:widowControl/>
      <w:pBdr>
        <w:top w:val="single" w:sz="4" w:space="10" w:color="4F81BD" w:themeColor="accent1"/>
        <w:bottom w:val="single" w:sz="4" w:space="10" w:color="4F81BD" w:themeColor="accent1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4F81BD" w:themeColor="accent1"/>
      <w:kern w:val="0"/>
      <w:sz w:val="22"/>
      <w:szCs w:val="22"/>
    </w:rPr>
  </w:style>
  <w:style w:type="character" w:customStyle="1" w:styleId="aff0">
    <w:name w:val="Выделенная цитата Знак"/>
    <w:basedOn w:val="a0"/>
    <w:link w:val="aff"/>
    <w:uiPriority w:val="30"/>
    <w:rsid w:val="009B0703"/>
    <w:rPr>
      <w:i/>
      <w:iCs/>
      <w:color w:val="4F81BD" w:themeColor="accent1"/>
    </w:rPr>
  </w:style>
  <w:style w:type="paragraph" w:customStyle="1" w:styleId="s1">
    <w:name w:val="s_1"/>
    <w:basedOn w:val="a"/>
    <w:uiPriority w:val="99"/>
    <w:rsid w:val="00475BFD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ru-RU"/>
    </w:rPr>
  </w:style>
  <w:style w:type="paragraph" w:customStyle="1" w:styleId="aaanao">
    <w:name w:val="aa?anao"/>
    <w:basedOn w:val="a"/>
    <w:next w:val="a"/>
    <w:uiPriority w:val="99"/>
    <w:rsid w:val="00D21644"/>
    <w:pPr>
      <w:overflowPunct w:val="0"/>
      <w:autoSpaceDE w:val="0"/>
      <w:jc w:val="center"/>
      <w:textAlignment w:val="baseline"/>
    </w:pPr>
    <w:rPr>
      <w:sz w:val="30"/>
      <w:szCs w:val="30"/>
    </w:rPr>
  </w:style>
  <w:style w:type="character" w:customStyle="1" w:styleId="70">
    <w:name w:val="Заголовок 7 Знак"/>
    <w:basedOn w:val="a0"/>
    <w:link w:val="7"/>
    <w:uiPriority w:val="9"/>
    <w:semiHidden/>
    <w:rsid w:val="006A2056"/>
    <w:rPr>
      <w:rFonts w:asciiTheme="majorHAnsi" w:eastAsiaTheme="majorEastAsia" w:hAnsiTheme="majorHAnsi" w:cstheme="majorBidi"/>
      <w:i/>
      <w:iCs/>
      <w:color w:val="243F60" w:themeColor="accent1" w:themeShade="7F"/>
      <w:kern w:val="1"/>
      <w:sz w:val="24"/>
      <w:szCs w:val="24"/>
    </w:rPr>
  </w:style>
  <w:style w:type="paragraph" w:customStyle="1" w:styleId="Default">
    <w:name w:val="Default"/>
    <w:uiPriority w:val="99"/>
    <w:rsid w:val="006A2056"/>
    <w:pPr>
      <w:autoSpaceDE w:val="0"/>
      <w:autoSpaceDN w:val="0"/>
      <w:adjustRightInd w:val="0"/>
      <w:spacing w:after="0" w:line="240" w:lineRule="auto"/>
    </w:pPr>
    <w:rPr>
      <w:rFonts w:ascii="PT Astra Serif" w:hAnsi="PT Astra Serif" w:cs="PT Astra Serif"/>
      <w:color w:val="000000"/>
      <w:sz w:val="24"/>
      <w:szCs w:val="24"/>
    </w:rPr>
  </w:style>
  <w:style w:type="character" w:customStyle="1" w:styleId="bold">
    <w:name w:val="bold"/>
    <w:basedOn w:val="a0"/>
    <w:rsid w:val="00942A7B"/>
  </w:style>
  <w:style w:type="paragraph" w:customStyle="1" w:styleId="ds-markdown-paragraph">
    <w:name w:val="ds-markdown-paragraph"/>
    <w:basedOn w:val="a"/>
    <w:uiPriority w:val="99"/>
    <w:rsid w:val="008147DA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ru-RU"/>
    </w:rPr>
  </w:style>
  <w:style w:type="character" w:styleId="aff1">
    <w:name w:val="Strong"/>
    <w:basedOn w:val="a0"/>
    <w:uiPriority w:val="22"/>
    <w:qFormat/>
    <w:rsid w:val="008147DA"/>
    <w:rPr>
      <w:b/>
      <w:bCs/>
    </w:rPr>
  </w:style>
  <w:style w:type="paragraph" w:customStyle="1" w:styleId="aff2">
    <w:basedOn w:val="a"/>
    <w:next w:val="afe"/>
    <w:uiPriority w:val="99"/>
    <w:unhideWhenUsed/>
    <w:rsid w:val="00137457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ru-RU"/>
    </w:rPr>
  </w:style>
  <w:style w:type="character" w:styleId="aff3">
    <w:name w:val="FollowedHyperlink"/>
    <w:basedOn w:val="a0"/>
    <w:uiPriority w:val="99"/>
    <w:semiHidden/>
    <w:unhideWhenUsed/>
    <w:rsid w:val="00DD35BC"/>
    <w:rPr>
      <w:color w:val="800080" w:themeColor="followedHyperlink"/>
      <w:u w:val="single"/>
    </w:rPr>
  </w:style>
  <w:style w:type="paragraph" w:customStyle="1" w:styleId="msonormal0">
    <w:name w:val="msonormal"/>
    <w:basedOn w:val="a"/>
    <w:uiPriority w:val="99"/>
    <w:rsid w:val="00DD35BC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8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6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7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3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2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3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5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87749C-FDE2-410E-B2B5-A47E023AB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19094</TotalTime>
  <Pages>2</Pages>
  <Words>358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Любовь</dc:creator>
  <cp:lastModifiedBy>Кавказский район Совет</cp:lastModifiedBy>
  <cp:revision>773</cp:revision>
  <cp:lastPrinted>2026-04-17T11:27:00Z</cp:lastPrinted>
  <dcterms:created xsi:type="dcterms:W3CDTF">2014-12-01T16:21:00Z</dcterms:created>
  <dcterms:modified xsi:type="dcterms:W3CDTF">2026-04-29T11:25:00Z</dcterms:modified>
</cp:coreProperties>
</file>